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988B0" w14:textId="700B233B" w:rsidR="004109AB" w:rsidRPr="00A656C5" w:rsidRDefault="00A656C5" w:rsidP="00A656C5">
      <w:pPr>
        <w:spacing w:before="14" w:line="240" w:lineRule="exact"/>
        <w:ind w:firstLine="217"/>
        <w:rPr>
          <w:rFonts w:asciiTheme="minorHAnsi" w:hAnsiTheme="minorHAnsi" w:cstheme="minorHAnsi"/>
          <w:b/>
          <w:bCs/>
          <w:sz w:val="22"/>
          <w:szCs w:val="22"/>
        </w:rPr>
        <w:sectPr w:rsidR="004109AB" w:rsidRPr="00A656C5" w:rsidSect="00A656C5">
          <w:footerReference w:type="default" r:id="rId7"/>
          <w:pgSz w:w="12240" w:h="15840"/>
          <w:pgMar w:top="1440" w:right="1440" w:bottom="1440" w:left="1440" w:header="0" w:footer="1232" w:gutter="0"/>
          <w:cols w:space="720"/>
          <w:docGrid w:linePitch="272"/>
        </w:sectPr>
      </w:pPr>
      <w:r w:rsidRPr="00A656C5">
        <w:rPr>
          <w:rFonts w:asciiTheme="minorHAnsi" w:hAnsiTheme="minorHAnsi" w:cstheme="minorHAnsi"/>
          <w:b/>
          <w:bCs/>
          <w:sz w:val="22"/>
          <w:szCs w:val="22"/>
        </w:rPr>
        <w:t>Tashan Guy</w:t>
      </w:r>
    </w:p>
    <w:p w14:paraId="144D80BC" w14:textId="77777777" w:rsidR="004109AB" w:rsidRPr="00A656C5" w:rsidRDefault="00310E1C">
      <w:pPr>
        <w:spacing w:before="24" w:line="251" w:lineRule="auto"/>
        <w:ind w:left="217" w:right="-3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Ji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Lesha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has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25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yea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f   </w:t>
      </w:r>
      <w:r w:rsidRPr="00A656C5">
        <w:rPr>
          <w:rFonts w:asciiTheme="minorHAnsi" w:eastAsia="Calibri" w:hAnsiTheme="minorHAnsi" w:cstheme="minorHAnsi"/>
          <w:w w:val="4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10"/>
          <w:w w:val="4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expe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ence</w:t>
      </w:r>
      <w:r w:rsidRPr="00A656C5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as</w:t>
      </w:r>
      <w:r w:rsidRPr="00A656C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co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w w:val="47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hand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ng</w:t>
      </w:r>
      <w:r w:rsidRPr="00A656C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50"/>
          <w:sz w:val="22"/>
          <w:szCs w:val="22"/>
        </w:rPr>
        <w:t xml:space="preserve">x   </w:t>
      </w:r>
      <w:r w:rsidRPr="00A656C5">
        <w:rPr>
          <w:rFonts w:asciiTheme="minorHAnsi" w:eastAsia="Calibri" w:hAnsiTheme="minorHAnsi" w:cstheme="minorHAnsi"/>
          <w:w w:val="50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16"/>
          <w:w w:val="5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do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50"/>
          <w:sz w:val="22"/>
          <w:szCs w:val="22"/>
        </w:rPr>
        <w:t xml:space="preserve">c   </w:t>
      </w:r>
      <w:r w:rsidRPr="00A656C5">
        <w:rPr>
          <w:rFonts w:asciiTheme="minorHAnsi" w:eastAsia="Calibri" w:hAnsiTheme="minorHAnsi" w:cstheme="minorHAnsi"/>
          <w:w w:val="50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16"/>
          <w:w w:val="5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ona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bus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A656C5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 xml:space="preserve">ss   </w:t>
      </w:r>
      <w:r w:rsidRPr="00A656C5">
        <w:rPr>
          <w:rFonts w:asciiTheme="minorHAnsi" w:eastAsia="Calibri" w:hAnsiTheme="minorHAnsi" w:cstheme="minorHAnsi"/>
          <w:w w:val="61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30"/>
          <w:w w:val="6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spu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s   </w:t>
      </w:r>
      <w:r w:rsidRPr="00A656C5">
        <w:rPr>
          <w:rFonts w:asciiTheme="minorHAnsi" w:eastAsia="Calibri" w:hAnsiTheme="minorHAnsi" w:cstheme="minorHAnsi"/>
          <w:w w:val="49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17"/>
          <w:w w:val="4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ansa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>s   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hou</w:t>
      </w:r>
      <w:r w:rsidRPr="00A656C5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t   </w:t>
      </w:r>
      <w:r w:rsidRPr="00A656C5">
        <w:rPr>
          <w:rFonts w:asciiTheme="minorHAnsi" w:eastAsia="Calibri" w:hAnsiTheme="minorHAnsi" w:cstheme="minorHAnsi"/>
          <w:spacing w:val="23"/>
          <w:w w:val="46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bbean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Eu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ope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no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ded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A656C5">
        <w:rPr>
          <w:rFonts w:asciiTheme="minorHAnsi" w:eastAsia="Calibri" w:hAnsiTheme="minorHAnsi" w:cstheme="minorHAnsi"/>
          <w:w w:val="54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22"/>
          <w:w w:val="5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A656C5">
        <w:rPr>
          <w:rFonts w:asciiTheme="minorHAnsi" w:eastAsia="Calibri" w:hAnsiTheme="minorHAnsi" w:cstheme="minorHAnsi"/>
          <w:w w:val="54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22"/>
          <w:w w:val="5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ng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as</w:t>
      </w:r>
      <w:r w:rsidRPr="00A656C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-2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itr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ov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gene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coun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A656C5">
        <w:rPr>
          <w:rFonts w:asciiTheme="minorHAnsi" w:eastAsia="Calibri" w:hAnsiTheme="minorHAnsi" w:cstheme="minorHAnsi"/>
          <w:w w:val="67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1"/>
          <w:w w:val="6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ffi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ce</w:t>
      </w:r>
      <w:r w:rsidRPr="00A656C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</w:t>
      </w:r>
      <w:r w:rsidRPr="00A656C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A656C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“Th</w:t>
      </w:r>
      <w:r w:rsidRPr="00A656C5">
        <w:rPr>
          <w:rFonts w:asciiTheme="minorHAnsi" w:eastAsia="Calibri" w:hAnsiTheme="minorHAnsi" w:cstheme="minorHAnsi"/>
          <w:i/>
          <w:spacing w:val="2"/>
          <w:w w:val="5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i/>
          <w:spacing w:val="2"/>
          <w:w w:val="52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i/>
          <w:w w:val="52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i/>
          <w:spacing w:val="4"/>
          <w:w w:val="5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i/>
          <w:spacing w:val="2"/>
          <w:sz w:val="22"/>
          <w:szCs w:val="22"/>
        </w:rPr>
        <w:t>Bes</w:t>
      </w:r>
      <w:r w:rsidRPr="00A656C5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i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La</w:t>
      </w:r>
      <w:r w:rsidRPr="00A656C5">
        <w:rPr>
          <w:rFonts w:asciiTheme="minorHAnsi" w:eastAsia="Calibri" w:hAnsiTheme="minorHAnsi" w:cstheme="minorHAnsi"/>
          <w:i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ye</w:t>
      </w:r>
      <w:r w:rsidRPr="00A656C5">
        <w:rPr>
          <w:rFonts w:asciiTheme="minorHAnsi" w:eastAsia="Calibri" w:hAnsiTheme="minorHAnsi" w:cstheme="minorHAnsi"/>
          <w:i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     </w:t>
      </w:r>
      <w:r w:rsidRPr="00A656C5">
        <w:rPr>
          <w:rFonts w:asciiTheme="minorHAnsi" w:eastAsia="Calibri" w:hAnsiTheme="minorHAnsi" w:cstheme="minorHAnsi"/>
          <w:i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i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     </w:t>
      </w:r>
      <w:r w:rsidRPr="00A656C5">
        <w:rPr>
          <w:rFonts w:asciiTheme="minorHAnsi" w:eastAsia="Calibri" w:hAnsiTheme="minorHAnsi" w:cstheme="minorHAnsi"/>
          <w:i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i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ca</w:t>
      </w:r>
      <w:r w:rsidRPr="00A656C5">
        <w:rPr>
          <w:rFonts w:asciiTheme="minorHAnsi" w:eastAsia="Calibri" w:hAnsiTheme="minorHAnsi" w:cstheme="minorHAnsi"/>
          <w:spacing w:val="2"/>
          <w:w w:val="50"/>
          <w:sz w:val="22"/>
          <w:szCs w:val="22"/>
        </w:rPr>
        <w:t xml:space="preserve">”   </w:t>
      </w:r>
      <w:r w:rsidRPr="00A656C5">
        <w:rPr>
          <w:rFonts w:asciiTheme="minorHAnsi" w:eastAsia="Calibri" w:hAnsiTheme="minorHAnsi" w:cstheme="minorHAnsi"/>
          <w:w w:val="50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13"/>
          <w:w w:val="5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he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“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”</w:t>
      </w:r>
      <w:r w:rsidRPr="00A656C5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“Arb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itr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”</w:t>
      </w:r>
      <w:r w:rsidRPr="00A656C5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“Bank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up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cy</w:t>
      </w:r>
      <w:r w:rsidRPr="00A656C5">
        <w:rPr>
          <w:rFonts w:asciiTheme="minorHAnsi" w:eastAsia="Calibri" w:hAnsiTheme="minorHAnsi" w:cstheme="minorHAnsi"/>
          <w:spacing w:val="2"/>
          <w:w w:val="50"/>
          <w:sz w:val="22"/>
          <w:szCs w:val="22"/>
        </w:rPr>
        <w:t xml:space="preserve">”   </w:t>
      </w:r>
      <w:r w:rsidRPr="00A656C5">
        <w:rPr>
          <w:rFonts w:asciiTheme="minorHAnsi" w:eastAsia="Calibri" w:hAnsiTheme="minorHAnsi" w:cstheme="minorHAnsi"/>
          <w:w w:val="50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13"/>
          <w:w w:val="5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“B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kr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up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51"/>
          <w:sz w:val="22"/>
          <w:szCs w:val="22"/>
        </w:rPr>
        <w:t xml:space="preserve">y   </w:t>
      </w:r>
      <w:r w:rsidRPr="00A656C5">
        <w:rPr>
          <w:rFonts w:asciiTheme="minorHAnsi" w:eastAsia="Calibri" w:hAnsiTheme="minorHAnsi" w:cstheme="minorHAnsi"/>
          <w:w w:val="51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8"/>
          <w:w w:val="5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ga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on”</w:t>
      </w:r>
      <w:r w:rsidRPr="00A656C5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ego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esc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bed</w:t>
      </w:r>
      <w:r w:rsidRPr="00A656C5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Cha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Pa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as</w:t>
      </w:r>
      <w:r w:rsidRPr="00A656C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“</w:t>
      </w:r>
      <w:r w:rsidRPr="00A656C5">
        <w:rPr>
          <w:rFonts w:asciiTheme="minorHAnsi" w:eastAsia="Calibri" w:hAnsiTheme="minorHAnsi" w:cstheme="minorHAnsi"/>
          <w:i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i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rt</w:t>
      </w:r>
      <w:r w:rsidRPr="00A656C5">
        <w:rPr>
          <w:rFonts w:asciiTheme="minorHAnsi" w:eastAsia="Calibri" w:hAnsiTheme="minorHAnsi" w:cstheme="minorHAnsi"/>
          <w:i/>
          <w:spacing w:val="1"/>
          <w:w w:val="42"/>
          <w:sz w:val="22"/>
          <w:szCs w:val="22"/>
        </w:rPr>
        <w:t xml:space="preserve">,   </w:t>
      </w:r>
      <w:r w:rsidRPr="00A656C5">
        <w:rPr>
          <w:rFonts w:asciiTheme="minorHAnsi" w:eastAsia="Calibri" w:hAnsiTheme="minorHAnsi" w:cstheme="minorHAnsi"/>
          <w:i/>
          <w:spacing w:val="13"/>
          <w:w w:val="42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i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lt</w:t>
      </w:r>
      <w:r w:rsidRPr="00A656C5">
        <w:rPr>
          <w:rFonts w:asciiTheme="minorHAnsi" w:eastAsia="Calibri" w:hAnsiTheme="minorHAnsi" w:cstheme="minorHAnsi"/>
          <w:i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i/>
          <w:w w:val="34"/>
          <w:sz w:val="22"/>
          <w:szCs w:val="22"/>
        </w:rPr>
        <w:t>-­</w:t>
      </w:r>
      <w:r w:rsidRPr="00A656C5">
        <w:rPr>
          <w:rFonts w:asciiTheme="minorHAnsi" w:eastAsia="Calibri" w:hAnsiTheme="minorHAnsi" w:cstheme="minorHAnsi"/>
          <w:i/>
          <w:spacing w:val="1"/>
          <w:w w:val="34"/>
          <w:sz w:val="22"/>
          <w:szCs w:val="22"/>
        </w:rPr>
        <w:t>‐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i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v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en</w:t>
      </w:r>
      <w:r w:rsidRPr="00A656C5">
        <w:rPr>
          <w:rFonts w:asciiTheme="minorHAnsi" w:eastAsia="Calibri" w:hAnsiTheme="minorHAnsi" w:cstheme="minorHAnsi"/>
          <w:i/>
          <w:spacing w:val="1"/>
          <w:w w:val="102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i/>
          <w:spacing w:val="1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nnova</w:t>
      </w:r>
      <w:r w:rsidRPr="00A656C5">
        <w:rPr>
          <w:rFonts w:asciiTheme="minorHAnsi" w:eastAsia="Calibri" w:hAnsiTheme="minorHAnsi" w:cstheme="minorHAnsi"/>
          <w:i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v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i/>
          <w:spacing w:val="1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2"/>
          <w:w w:val="74"/>
          <w:sz w:val="22"/>
          <w:szCs w:val="22"/>
        </w:rPr>
        <w:t xml:space="preserve">and   </w:t>
      </w:r>
      <w:r w:rsidRPr="00A656C5">
        <w:rPr>
          <w:rFonts w:asciiTheme="minorHAnsi" w:eastAsia="Calibri" w:hAnsiTheme="minorHAnsi" w:cstheme="minorHAnsi"/>
          <w:i/>
          <w:spacing w:val="12"/>
          <w:w w:val="74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i/>
          <w:spacing w:val="1"/>
          <w:w w:val="102"/>
          <w:sz w:val="22"/>
          <w:szCs w:val="22"/>
        </w:rPr>
        <w:t>ff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ec</w:t>
      </w:r>
      <w:r w:rsidRPr="00A656C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v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”</w:t>
      </w:r>
      <w:r w:rsidRPr="00A656C5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i/>
          <w:spacing w:val="1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as</w:t>
      </w:r>
      <w:r w:rsidRPr="00A656C5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i/>
          <w:spacing w:val="1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2"/>
          <w:w w:val="53"/>
          <w:sz w:val="22"/>
          <w:szCs w:val="22"/>
        </w:rPr>
        <w:t xml:space="preserve">a   </w:t>
      </w:r>
      <w:r w:rsidRPr="00A656C5">
        <w:rPr>
          <w:rFonts w:asciiTheme="minorHAnsi" w:eastAsia="Calibri" w:hAnsiTheme="minorHAnsi" w:cstheme="minorHAnsi"/>
          <w:i/>
          <w:spacing w:val="12"/>
          <w:w w:val="53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”</w:t>
      </w:r>
      <w:r w:rsidRPr="00A656C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hough</w:t>
      </w:r>
      <w:r w:rsidRPr="00A656C5">
        <w:rPr>
          <w:rFonts w:asciiTheme="minorHAnsi" w:eastAsia="Calibri" w:hAnsiTheme="minorHAnsi" w:cstheme="minorHAnsi"/>
          <w:i/>
          <w:spacing w:val="1"/>
          <w:w w:val="102"/>
          <w:sz w:val="22"/>
          <w:szCs w:val="22"/>
        </w:rPr>
        <w:t>tf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i/>
          <w:spacing w:val="1"/>
          <w:w w:val="10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i/>
          <w:spacing w:val="1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i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ll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ec</w:t>
      </w:r>
      <w:r w:rsidRPr="00A656C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ua</w:t>
      </w:r>
      <w:r w:rsidRPr="00A656C5">
        <w:rPr>
          <w:rFonts w:asciiTheme="minorHAnsi" w:eastAsia="Calibri" w:hAnsiTheme="minorHAnsi" w:cstheme="minorHAnsi"/>
          <w:i/>
          <w:spacing w:val="1"/>
          <w:w w:val="10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i/>
          <w:spacing w:val="2"/>
          <w:w w:val="74"/>
          <w:sz w:val="22"/>
          <w:szCs w:val="22"/>
        </w:rPr>
        <w:t xml:space="preserve">and   </w:t>
      </w:r>
      <w:r w:rsidRPr="00A656C5">
        <w:rPr>
          <w:rFonts w:asciiTheme="minorHAnsi" w:eastAsia="Calibri" w:hAnsiTheme="minorHAnsi" w:cstheme="minorHAnsi"/>
          <w:i/>
          <w:spacing w:val="18"/>
          <w:w w:val="74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i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ac</w:t>
      </w:r>
      <w:r w:rsidRPr="00A656C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ca</w:t>
      </w:r>
      <w:r w:rsidRPr="00A656C5">
        <w:rPr>
          <w:rFonts w:asciiTheme="minorHAnsi" w:eastAsia="Calibri" w:hAnsiTheme="minorHAnsi" w:cstheme="minorHAnsi"/>
          <w:i/>
          <w:spacing w:val="1"/>
          <w:w w:val="10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i/>
          <w:spacing w:val="18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i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ye</w:t>
      </w:r>
      <w:r w:rsidRPr="00A656C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”</w:t>
      </w:r>
      <w:r w:rsidRPr="00A656C5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i/>
          <w:spacing w:val="18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2"/>
          <w:w w:val="74"/>
          <w:sz w:val="22"/>
          <w:szCs w:val="22"/>
        </w:rPr>
        <w:t xml:space="preserve">and   </w:t>
      </w:r>
      <w:r w:rsidRPr="00A656C5">
        <w:rPr>
          <w:rFonts w:asciiTheme="minorHAnsi" w:eastAsia="Calibri" w:hAnsiTheme="minorHAnsi" w:cstheme="minorHAnsi"/>
          <w:i/>
          <w:spacing w:val="18"/>
          <w:w w:val="74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as</w:t>
      </w:r>
      <w:r w:rsidRPr="00A656C5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i/>
          <w:spacing w:val="18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”ex</w:t>
      </w:r>
      <w:r w:rsidRPr="00A656C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tr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i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i/>
          <w:spacing w:val="18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kno</w:t>
      </w:r>
      <w:r w:rsidRPr="00A656C5">
        <w:rPr>
          <w:rFonts w:asciiTheme="minorHAnsi" w:eastAsia="Calibri" w:hAnsiTheme="minorHAnsi" w:cstheme="minorHAnsi"/>
          <w:i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edgeab</w:t>
      </w:r>
      <w:r w:rsidRPr="00A656C5">
        <w:rPr>
          <w:rFonts w:asciiTheme="minorHAnsi" w:eastAsia="Calibri" w:hAnsiTheme="minorHAnsi" w:cstheme="minorHAnsi"/>
          <w:i/>
          <w:spacing w:val="1"/>
          <w:w w:val="10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e”</w:t>
      </w:r>
      <w:r w:rsidRPr="00A656C5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i/>
          <w:spacing w:val="18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2"/>
          <w:w w:val="74"/>
          <w:sz w:val="22"/>
          <w:szCs w:val="22"/>
        </w:rPr>
        <w:t xml:space="preserve">and   </w:t>
      </w:r>
      <w:r w:rsidRPr="00A656C5">
        <w:rPr>
          <w:rFonts w:asciiTheme="minorHAnsi" w:eastAsia="Calibri" w:hAnsiTheme="minorHAnsi" w:cstheme="minorHAnsi"/>
          <w:i/>
          <w:spacing w:val="18"/>
          <w:w w:val="74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”p</w:t>
      </w:r>
      <w:r w:rsidRPr="00A656C5">
        <w:rPr>
          <w:rFonts w:asciiTheme="minorHAnsi" w:eastAsia="Calibri" w:hAnsiTheme="minorHAnsi" w:cstheme="minorHAnsi"/>
          <w:i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oac</w:t>
      </w:r>
      <w:r w:rsidRPr="00A656C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v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”</w:t>
      </w:r>
      <w:r w:rsidRPr="00A656C5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i/>
          <w:spacing w:val="-3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he</w:t>
      </w:r>
      <w:r w:rsidRPr="00A656C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unde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bu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ness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unde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A656C5">
        <w:rPr>
          <w:rFonts w:asciiTheme="minorHAnsi" w:eastAsia="Calibri" w:hAnsiTheme="minorHAnsi" w:cstheme="minorHAnsi"/>
          <w:spacing w:val="12"/>
          <w:w w:val="67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unde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A656C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done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7C5079FF" w14:textId="77777777" w:rsidR="004109AB" w:rsidRPr="00A656C5" w:rsidRDefault="00310E1C">
      <w:pPr>
        <w:spacing w:before="1"/>
        <w:ind w:left="217" w:right="69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6651ED7" w14:textId="77777777" w:rsidR="004109AB" w:rsidRPr="00A656C5" w:rsidRDefault="00310E1C">
      <w:pPr>
        <w:spacing w:before="10" w:line="360" w:lineRule="exact"/>
        <w:ind w:left="111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A656C5">
        <w:rPr>
          <w:rFonts w:asciiTheme="minorHAnsi" w:eastAsia="Calibri" w:hAnsiTheme="minorHAnsi" w:cstheme="minorHAnsi"/>
          <w:b/>
          <w:bCs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b/>
          <w:bCs/>
          <w:spacing w:val="1"/>
          <w:sz w:val="22"/>
          <w:szCs w:val="22"/>
        </w:rPr>
        <w:t>tt</w:t>
      </w:r>
      <w:r w:rsidRPr="00A656C5">
        <w:rPr>
          <w:rFonts w:asciiTheme="minorHAnsi" w:eastAsia="Calibri" w:hAnsiTheme="minorHAnsi" w:cstheme="minorHAnsi"/>
          <w:b/>
          <w:bCs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b/>
          <w:bCs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b/>
          <w:bCs/>
          <w:spacing w:val="2"/>
          <w:sz w:val="22"/>
          <w:szCs w:val="22"/>
        </w:rPr>
        <w:t>ne</w:t>
      </w:r>
      <w:r w:rsidRPr="00A656C5">
        <w:rPr>
          <w:rFonts w:asciiTheme="minorHAnsi" w:eastAsia="Calibri" w:hAnsiTheme="minorHAnsi" w:cstheme="minorHAnsi"/>
          <w:b/>
          <w:bCs/>
          <w:spacing w:val="1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b/>
          <w:bCs/>
          <w:spacing w:val="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b/>
          <w:bCs/>
          <w:spacing w:val="1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b/>
          <w:bCs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b/>
          <w:bCs/>
          <w:spacing w:val="1"/>
          <w:w w:val="102"/>
          <w:sz w:val="22"/>
          <w:szCs w:val="22"/>
        </w:rPr>
        <w:t>x</w:t>
      </w:r>
      <w:r w:rsidRPr="00A656C5">
        <w:rPr>
          <w:rFonts w:asciiTheme="minorHAnsi" w:eastAsia="Calibri" w:hAnsiTheme="minorHAnsi" w:cstheme="minorHAnsi"/>
          <w:b/>
          <w:bCs/>
          <w:spacing w:val="2"/>
          <w:w w:val="102"/>
          <w:sz w:val="22"/>
          <w:szCs w:val="22"/>
        </w:rPr>
        <w:t>pe</w:t>
      </w:r>
      <w:r w:rsidRPr="00A656C5">
        <w:rPr>
          <w:rFonts w:asciiTheme="minorHAnsi" w:eastAsia="Calibri" w:hAnsiTheme="minorHAnsi" w:cstheme="minorHAnsi"/>
          <w:b/>
          <w:bCs/>
          <w:spacing w:val="1"/>
          <w:w w:val="102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b/>
          <w:bCs/>
          <w:spacing w:val="2"/>
          <w:w w:val="102"/>
          <w:sz w:val="22"/>
          <w:szCs w:val="22"/>
        </w:rPr>
        <w:t>en</w:t>
      </w:r>
      <w:r w:rsidRPr="00A656C5">
        <w:rPr>
          <w:rFonts w:asciiTheme="minorHAnsi" w:eastAsia="Calibri" w:hAnsiTheme="minorHAnsi" w:cstheme="minorHAnsi"/>
          <w:b/>
          <w:bCs/>
          <w:spacing w:val="1"/>
          <w:w w:val="102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b/>
          <w:bCs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b/>
          <w:bCs/>
          <w:w w:val="25"/>
          <w:sz w:val="22"/>
          <w:szCs w:val="22"/>
        </w:rPr>
        <w:t xml:space="preserve">    </w:t>
      </w:r>
    </w:p>
    <w:p w14:paraId="6186E890" w14:textId="77777777" w:rsidR="004109AB" w:rsidRPr="00A656C5" w:rsidRDefault="00310E1C">
      <w:pPr>
        <w:spacing w:before="24" w:line="289" w:lineRule="auto"/>
        <w:ind w:left="111" w:right="10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As</w:t>
      </w:r>
      <w:r w:rsidRPr="00A656C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A656C5">
        <w:rPr>
          <w:rFonts w:asciiTheme="minorHAnsi" w:eastAsia="Calibri" w:hAnsiTheme="minorHAnsi" w:cstheme="minorHAnsi"/>
          <w:w w:val="54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8"/>
          <w:w w:val="5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ney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Ji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has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A656C5">
        <w:rPr>
          <w:rFonts w:asciiTheme="minorHAnsi" w:eastAsia="Calibri" w:hAnsiTheme="minorHAnsi" w:cstheme="minorHAnsi"/>
          <w:w w:val="54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8"/>
          <w:w w:val="5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liti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ga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ea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connec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gh</w:t>
      </w:r>
      <w:r w:rsidRPr="00A656C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akes</w:t>
      </w:r>
      <w:r w:rsidRPr="00A656C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co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ex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do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A656C5">
        <w:rPr>
          <w:rFonts w:asciiTheme="minorHAnsi" w:eastAsia="Calibri" w:hAnsiTheme="minorHAnsi" w:cstheme="minorHAnsi"/>
          <w:spacing w:val="1"/>
          <w:w w:val="41"/>
          <w:sz w:val="22"/>
          <w:szCs w:val="22"/>
        </w:rPr>
        <w:t>l   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bus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ness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liti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hou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A656C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A656C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A656C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has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hand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A656C5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do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 xml:space="preserve">,   </w:t>
      </w:r>
      <w:r w:rsidRPr="00A656C5">
        <w:rPr>
          <w:rFonts w:asciiTheme="minorHAnsi" w:eastAsia="Calibri" w:hAnsiTheme="minorHAnsi" w:cstheme="minorHAnsi"/>
          <w:w w:val="42"/>
          <w:sz w:val="22"/>
          <w:szCs w:val="22"/>
        </w:rPr>
        <w:t xml:space="preserve">     </w:t>
      </w:r>
      <w:r w:rsidRPr="00A656C5">
        <w:rPr>
          <w:rFonts w:asciiTheme="minorHAnsi" w:eastAsia="Calibri" w:hAnsiTheme="minorHAnsi" w:cstheme="minorHAnsi"/>
          <w:spacing w:val="19"/>
          <w:w w:val="4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acqu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ons</w:t>
      </w:r>
      <w:r w:rsidRPr="00A656C5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asse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pu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chases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fi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nanc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ngs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bank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up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kou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>,   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za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uc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ng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he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z w:val="22"/>
          <w:szCs w:val="22"/>
        </w:rPr>
        <w:t xml:space="preserve">  </w:t>
      </w:r>
      <w:r w:rsidRPr="00A656C5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oss</w:t>
      </w:r>
      <w:r w:rsidRPr="00A656C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A656C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si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ness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oss</w:t>
      </w:r>
      <w:r w:rsidRPr="00A656C5">
        <w:rPr>
          <w:rFonts w:asciiTheme="minorHAnsi" w:eastAsia="Calibri" w:hAnsiTheme="minorHAnsi" w:cstheme="minorHAnsi"/>
          <w:sz w:val="22"/>
          <w:szCs w:val="22"/>
        </w:rPr>
        <w:t xml:space="preserve">  </w:t>
      </w:r>
      <w:r w:rsidRPr="00A656C5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A656C5">
        <w:rPr>
          <w:rFonts w:asciiTheme="minorHAnsi" w:eastAsia="Calibri" w:hAnsiTheme="minorHAnsi" w:cstheme="minorHAnsi"/>
          <w:w w:val="53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Eu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ope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La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A656C5">
        <w:rPr>
          <w:rFonts w:asciiTheme="minorHAnsi" w:eastAsia="Calibri" w:hAnsiTheme="minorHAnsi" w:cstheme="minorHAnsi"/>
          <w:w w:val="52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9"/>
          <w:w w:val="5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he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bbean</w:t>
      </w:r>
      <w:r w:rsidRPr="00A656C5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 xml:space="preserve">.   </w:t>
      </w:r>
      <w:r w:rsidRPr="00A656C5">
        <w:rPr>
          <w:rFonts w:asciiTheme="minorHAnsi" w:eastAsia="Calibri" w:hAnsiTheme="minorHAnsi" w:cstheme="minorHAnsi"/>
          <w:w w:val="42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19"/>
          <w:w w:val="4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has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so</w:t>
      </w:r>
      <w:r w:rsidRPr="00A656C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adv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sed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s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connec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ax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eg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ssues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F94CBCF" w14:textId="77777777" w:rsidR="004109AB" w:rsidRPr="00A656C5" w:rsidRDefault="004109AB">
      <w:pPr>
        <w:spacing w:before="3" w:line="200" w:lineRule="exact"/>
        <w:rPr>
          <w:rFonts w:asciiTheme="minorHAnsi" w:hAnsiTheme="minorHAnsi" w:cstheme="minorHAnsi"/>
          <w:b/>
          <w:bCs/>
          <w:sz w:val="22"/>
          <w:szCs w:val="22"/>
        </w:rPr>
      </w:pPr>
    </w:p>
    <w:p w14:paraId="5A5B8277" w14:textId="77777777" w:rsidR="004109AB" w:rsidRPr="00A656C5" w:rsidRDefault="00310E1C">
      <w:pPr>
        <w:ind w:left="111" w:right="5472"/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A656C5">
        <w:rPr>
          <w:rFonts w:asciiTheme="minorHAnsi" w:eastAsia="Calibri" w:hAnsiTheme="minorHAnsi" w:cstheme="minorHAnsi"/>
          <w:b/>
          <w:bCs/>
          <w:spacing w:val="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b/>
          <w:bCs/>
          <w:spacing w:val="1"/>
          <w:sz w:val="22"/>
          <w:szCs w:val="22"/>
        </w:rPr>
        <w:t>is</w:t>
      </w:r>
      <w:r w:rsidRPr="00A656C5">
        <w:rPr>
          <w:rFonts w:asciiTheme="minorHAnsi" w:eastAsia="Calibri" w:hAnsiTheme="minorHAnsi" w:cstheme="minorHAnsi"/>
          <w:b/>
          <w:bCs/>
          <w:spacing w:val="2"/>
          <w:sz w:val="22"/>
          <w:szCs w:val="22"/>
        </w:rPr>
        <w:t>pu</w:t>
      </w:r>
      <w:r w:rsidRPr="00A656C5">
        <w:rPr>
          <w:rFonts w:asciiTheme="minorHAnsi" w:eastAsia="Calibri" w:hAnsiTheme="minorHAnsi" w:cstheme="minorHAnsi"/>
          <w:b/>
          <w:bCs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b/>
          <w:bCs/>
          <w:spacing w:val="2"/>
          <w:sz w:val="22"/>
          <w:szCs w:val="22"/>
        </w:rPr>
        <w:t xml:space="preserve">e </w:t>
      </w:r>
      <w:r w:rsidRPr="00A656C5">
        <w:rPr>
          <w:rFonts w:asciiTheme="minorHAnsi" w:eastAsia="Calibri" w:hAnsiTheme="minorHAnsi" w:cstheme="minorHAnsi"/>
          <w:b/>
          <w:bCs/>
          <w:spacing w:val="1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b/>
          <w:bCs/>
          <w:spacing w:val="2"/>
          <w:w w:val="102"/>
          <w:sz w:val="22"/>
          <w:szCs w:val="22"/>
        </w:rPr>
        <w:t>Re</w:t>
      </w:r>
      <w:r w:rsidRPr="00A656C5">
        <w:rPr>
          <w:rFonts w:asciiTheme="minorHAnsi" w:eastAsia="Calibri" w:hAnsiTheme="minorHAnsi" w:cstheme="minorHAnsi"/>
          <w:b/>
          <w:bCs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b/>
          <w:bCs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b/>
          <w:bCs/>
          <w:spacing w:val="1"/>
          <w:w w:val="10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b/>
          <w:bCs/>
          <w:spacing w:val="2"/>
          <w:w w:val="10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b/>
          <w:bCs/>
          <w:spacing w:val="1"/>
          <w:w w:val="102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b/>
          <w:bCs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b/>
          <w:bCs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b/>
          <w:bCs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b/>
          <w:bCs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b/>
          <w:bCs/>
          <w:spacing w:val="1"/>
          <w:w w:val="102"/>
          <w:sz w:val="22"/>
          <w:szCs w:val="22"/>
        </w:rPr>
        <w:t>x</w:t>
      </w:r>
      <w:r w:rsidRPr="00A656C5">
        <w:rPr>
          <w:rFonts w:asciiTheme="minorHAnsi" w:eastAsia="Calibri" w:hAnsiTheme="minorHAnsi" w:cstheme="minorHAnsi"/>
          <w:b/>
          <w:bCs/>
          <w:spacing w:val="2"/>
          <w:w w:val="102"/>
          <w:sz w:val="22"/>
          <w:szCs w:val="22"/>
        </w:rPr>
        <w:t>pe</w:t>
      </w:r>
      <w:r w:rsidRPr="00A656C5">
        <w:rPr>
          <w:rFonts w:asciiTheme="minorHAnsi" w:eastAsia="Calibri" w:hAnsiTheme="minorHAnsi" w:cstheme="minorHAnsi"/>
          <w:b/>
          <w:bCs/>
          <w:spacing w:val="1"/>
          <w:w w:val="102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b/>
          <w:bCs/>
          <w:spacing w:val="2"/>
          <w:w w:val="102"/>
          <w:sz w:val="22"/>
          <w:szCs w:val="22"/>
        </w:rPr>
        <w:t>en</w:t>
      </w:r>
      <w:r w:rsidRPr="00A656C5">
        <w:rPr>
          <w:rFonts w:asciiTheme="minorHAnsi" w:eastAsia="Calibri" w:hAnsiTheme="minorHAnsi" w:cstheme="minorHAnsi"/>
          <w:b/>
          <w:bCs/>
          <w:spacing w:val="1"/>
          <w:w w:val="102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b/>
          <w:bCs/>
          <w:spacing w:val="3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b/>
          <w:bCs/>
          <w:w w:val="25"/>
          <w:sz w:val="22"/>
          <w:szCs w:val="22"/>
        </w:rPr>
        <w:t xml:space="preserve">    </w:t>
      </w:r>
    </w:p>
    <w:p w14:paraId="03A8E6E7" w14:textId="77777777" w:rsidR="004109AB" w:rsidRPr="00A656C5" w:rsidRDefault="004109AB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01AECCF7" w14:textId="77777777" w:rsidR="004109AB" w:rsidRPr="00A656C5" w:rsidRDefault="00310E1C">
      <w:pPr>
        <w:spacing w:line="289" w:lineRule="auto"/>
        <w:ind w:left="111" w:right="98"/>
        <w:jc w:val="both"/>
        <w:rPr>
          <w:rFonts w:asciiTheme="minorHAnsi" w:eastAsia="Calibri" w:hAnsiTheme="minorHAnsi" w:cstheme="minorHAnsi"/>
          <w:sz w:val="22"/>
          <w:szCs w:val="22"/>
        </w:rPr>
        <w:sectPr w:rsidR="004109AB" w:rsidRPr="00A656C5" w:rsidSect="00A656C5">
          <w:type w:val="continuous"/>
          <w:pgSz w:w="12240" w:h="15840"/>
          <w:pgMar w:top="1440" w:right="1440" w:bottom="1440" w:left="1440" w:header="720" w:footer="720" w:gutter="0"/>
          <w:cols w:space="720"/>
          <w:docGrid w:linePitch="272"/>
        </w:sectPr>
      </w:pP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he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arb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ra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spu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e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reso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fi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Ji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has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hand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A656C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de</w:t>
      </w:r>
      <w:r w:rsidRPr="00A656C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A656C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f   </w:t>
      </w:r>
      <w:r w:rsidRPr="00A656C5">
        <w:rPr>
          <w:rFonts w:asciiTheme="minorHAnsi" w:eastAsia="Calibri" w:hAnsiTheme="minorHAnsi" w:cstheme="minorHAnsi"/>
          <w:w w:val="4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bus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ness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spu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ud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nu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do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A656C5">
        <w:rPr>
          <w:rFonts w:asciiTheme="minorHAnsi" w:eastAsia="Calibri" w:hAnsiTheme="minorHAnsi" w:cstheme="minorHAnsi"/>
          <w:spacing w:val="13"/>
          <w:w w:val="67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spu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A656C5">
        <w:rPr>
          <w:rFonts w:asciiTheme="minorHAnsi" w:eastAsia="Calibri" w:hAnsiTheme="minorHAnsi" w:cstheme="minorHAnsi"/>
          <w:spacing w:val="13"/>
          <w:w w:val="67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nanc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rri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bank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nan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(do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ona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nan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A656C5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 xml:space="preserve">;   </w:t>
      </w:r>
      <w:r w:rsidRPr="00A656C5">
        <w:rPr>
          <w:rFonts w:asciiTheme="minorHAnsi" w:eastAsia="Calibri" w:hAnsiTheme="minorHAnsi" w:cstheme="minorHAnsi"/>
          <w:w w:val="43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15"/>
          <w:w w:val="4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41"/>
          <w:sz w:val="22"/>
          <w:szCs w:val="22"/>
        </w:rPr>
        <w:t xml:space="preserve">l   </w:t>
      </w:r>
      <w:r w:rsidRPr="00A656C5">
        <w:rPr>
          <w:rFonts w:asciiTheme="minorHAnsi" w:eastAsia="Calibri" w:hAnsiTheme="minorHAnsi" w:cstheme="minorHAnsi"/>
          <w:w w:val="41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18"/>
          <w:w w:val="4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bus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ness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</w:t>
      </w:r>
      <w:r w:rsidRPr="00A656C5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 xml:space="preserve">,   </w:t>
      </w:r>
      <w:r w:rsidRPr="00A656C5">
        <w:rPr>
          <w:rFonts w:asciiTheme="minorHAnsi" w:eastAsia="Calibri" w:hAnsiTheme="minorHAnsi" w:cstheme="minorHAnsi"/>
          <w:w w:val="42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ps</w:t>
      </w:r>
      <w:r w:rsidRPr="00A656C5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 xml:space="preserve">,   </w:t>
      </w:r>
      <w:r w:rsidRPr="00A656C5">
        <w:rPr>
          <w:rFonts w:asciiTheme="minorHAnsi" w:eastAsia="Calibri" w:hAnsiTheme="minorHAnsi" w:cstheme="minorHAnsi"/>
          <w:w w:val="42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17"/>
          <w:w w:val="4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LLCs</w:t>
      </w:r>
      <w:r w:rsidRPr="00A656C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A656C5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>,   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eho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</w:t>
      </w:r>
      <w:r w:rsidRPr="00A656C5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</w:t>
      </w:r>
      <w:r w:rsidRPr="00A656C5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pa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sh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</w:t>
      </w:r>
      <w:r w:rsidRPr="00A656C5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ee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s   </w:t>
      </w:r>
      <w:r w:rsidRPr="00A656C5">
        <w:rPr>
          <w:rFonts w:asciiTheme="minorHAnsi" w:eastAsia="Calibri" w:hAnsiTheme="minorHAnsi" w:cstheme="minorHAnsi"/>
          <w:w w:val="49"/>
          <w:sz w:val="22"/>
          <w:szCs w:val="22"/>
        </w:rPr>
        <w:t xml:space="preserve">     </w:t>
      </w:r>
      <w:r w:rsidRPr="00A656C5">
        <w:rPr>
          <w:rFonts w:asciiTheme="minorHAnsi" w:eastAsia="Calibri" w:hAnsiTheme="minorHAnsi" w:cstheme="minorHAnsi"/>
          <w:spacing w:val="10"/>
          <w:w w:val="4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</w:t>
      </w:r>
      <w:r w:rsidRPr="00A656C5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spu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z w:val="22"/>
          <w:szCs w:val="22"/>
        </w:rPr>
        <w:t xml:space="preserve">  </w:t>
      </w:r>
      <w:r w:rsidRPr="00A656C5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ven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</w:t>
      </w:r>
      <w:r w:rsidRPr="00A656C5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cap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l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</w:t>
      </w:r>
      <w:r w:rsidRPr="00A656C5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</w:t>
      </w:r>
      <w:r w:rsidRPr="00A656C5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va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</w:t>
      </w:r>
      <w:r w:rsidRPr="00A656C5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equ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s   </w:t>
      </w:r>
      <w:r w:rsidRPr="00A656C5">
        <w:rPr>
          <w:rFonts w:asciiTheme="minorHAnsi" w:eastAsia="Calibri" w:hAnsiTheme="minorHAnsi" w:cstheme="minorHAnsi"/>
          <w:w w:val="49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0"/>
          <w:w w:val="4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eco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m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ess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A656C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CLEC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);</w:t>
      </w:r>
      <w:r w:rsidRPr="00A656C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ge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&amp;</w:t>
      </w:r>
      <w:r w:rsidRPr="00A656C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acqu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s;</w:t>
      </w:r>
      <w:r w:rsidRPr="00A656C5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e   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-2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eases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,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acqu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ons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titl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ssues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);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mm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A656C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A656C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A656C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5   </w:t>
      </w:r>
      <w:r w:rsidRPr="00A656C5">
        <w:rPr>
          <w:rFonts w:asciiTheme="minorHAnsi" w:eastAsia="Calibri" w:hAnsiTheme="minorHAnsi" w:cstheme="minorHAnsi"/>
          <w:w w:val="53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og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);</w:t>
      </w:r>
      <w:r w:rsidRPr="00A656C5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nsu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ance</w:t>
      </w:r>
      <w:r w:rsidRPr="00A656C5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cove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age</w:t>
      </w:r>
      <w:r w:rsidRPr="00A656C5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ssues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z w:val="22"/>
          <w:szCs w:val="22"/>
        </w:rPr>
        <w:t xml:space="preserve">  </w:t>
      </w:r>
      <w:r w:rsidRPr="00A656C5">
        <w:rPr>
          <w:rFonts w:asciiTheme="minorHAnsi" w:eastAsia="Calibri" w:hAnsiTheme="minorHAnsi" w:cstheme="minorHAnsi"/>
          <w:spacing w:val="-2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titl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ebu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ba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A656C5">
        <w:rPr>
          <w:rFonts w:asciiTheme="minorHAnsi" w:eastAsia="Calibri" w:hAnsiTheme="minorHAnsi" w:cstheme="minorHAnsi"/>
          <w:spacing w:val="13"/>
          <w:w w:val="54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1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A656C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ech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anch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ssues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gy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il,</w:t>
      </w:r>
      <w:r w:rsidRPr="00A656C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gas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A656C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A656C5">
        <w:rPr>
          <w:rFonts w:asciiTheme="minorHAnsi" w:eastAsia="Calibri" w:hAnsiTheme="minorHAnsi" w:cstheme="minorHAnsi"/>
          <w:w w:val="53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4"/>
          <w:w w:val="5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ene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gy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anspo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tri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);</w:t>
      </w:r>
      <w:r w:rsidRPr="00A656C5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A656C5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t   </w:t>
      </w:r>
      <w:r w:rsidRPr="00A656C5">
        <w:rPr>
          <w:rFonts w:asciiTheme="minorHAnsi" w:eastAsia="Calibri" w:hAnsiTheme="minorHAnsi" w:cstheme="minorHAnsi"/>
          <w:w w:val="46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8"/>
          <w:w w:val="4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us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fil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/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ab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spu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bu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ag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ee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cens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ng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);</w:t>
      </w:r>
      <w:r w:rsidRPr="00A656C5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fr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aud</w:t>
      </w:r>
      <w:r w:rsidRPr="00A656C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Pon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zi</w:t>
      </w:r>
      <w:r w:rsidRPr="00A656C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sche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bank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up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cy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ob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j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A656C5">
        <w:rPr>
          <w:rFonts w:asciiTheme="minorHAnsi" w:eastAsia="Calibri" w:hAnsiTheme="minorHAnsi" w:cstheme="minorHAnsi"/>
          <w:spacing w:val="8"/>
          <w:w w:val="67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ssues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A656C5">
        <w:rPr>
          <w:rFonts w:asciiTheme="minorHAnsi" w:eastAsia="Calibri" w:hAnsiTheme="minorHAnsi" w:cstheme="minorHAnsi"/>
          <w:spacing w:val="8"/>
          <w:w w:val="67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ease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j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A656C5">
        <w:rPr>
          <w:rFonts w:asciiTheme="minorHAnsi" w:eastAsia="Calibri" w:hAnsiTheme="minorHAnsi" w:cstheme="minorHAnsi"/>
          <w:spacing w:val="8"/>
          <w:w w:val="67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spu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>nd</w:t>
      </w:r>
      <w:r w:rsidRPr="00A656C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8"/>
          <w:w w:val="67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eab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ilit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ssues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fi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nanc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ng</w:t>
      </w:r>
      <w:r w:rsidRPr="00A656C5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deb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A656C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A656C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sess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A656C5">
        <w:rPr>
          <w:rFonts w:asciiTheme="minorHAnsi" w:eastAsia="Calibri" w:hAnsiTheme="minorHAnsi" w:cstheme="minorHAnsi"/>
          <w:w w:val="67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26"/>
          <w:w w:val="6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oa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A656C5">
        <w:rPr>
          <w:rFonts w:asciiTheme="minorHAnsi" w:eastAsia="Calibri" w:hAnsiTheme="minorHAnsi" w:cstheme="minorHAnsi"/>
          <w:w w:val="54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12"/>
          <w:w w:val="5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ssues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fr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audu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sf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r,</w:t>
      </w:r>
      <w:r w:rsidRPr="00A656C5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ence</w:t>
      </w:r>
      <w:r w:rsidRPr="00A656C5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A656C5">
        <w:rPr>
          <w:rFonts w:asciiTheme="minorHAnsi" w:eastAsia="Calibri" w:hAnsiTheme="minorHAnsi" w:cstheme="minorHAnsi"/>
          <w:w w:val="67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26"/>
          <w:w w:val="6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n   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avo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dan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A656C5">
        <w:rPr>
          <w:rFonts w:asciiTheme="minorHAnsi" w:eastAsia="Calibri" w:hAnsiTheme="minorHAnsi" w:cstheme="minorHAnsi"/>
          <w:w w:val="53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19"/>
          <w:w w:val="5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ssues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A656C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nego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ons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rit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ssues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Sec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on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w w:val="74"/>
          <w:sz w:val="22"/>
          <w:szCs w:val="22"/>
        </w:rPr>
        <w:t>546</w:t>
      </w:r>
      <w:r w:rsidRPr="00A656C5">
        <w:rPr>
          <w:rFonts w:asciiTheme="minorHAnsi" w:eastAsia="Calibri" w:hAnsiTheme="minorHAnsi" w:cstheme="minorHAnsi"/>
          <w:w w:val="74"/>
          <w:sz w:val="22"/>
          <w:szCs w:val="22"/>
        </w:rPr>
        <w:t xml:space="preserve">  </w:t>
      </w:r>
      <w:r w:rsidRPr="00A656C5">
        <w:rPr>
          <w:rFonts w:asciiTheme="minorHAnsi" w:eastAsia="Calibri" w:hAnsiTheme="minorHAnsi" w:cstheme="minorHAnsi"/>
          <w:spacing w:val="8"/>
          <w:w w:val="7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74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5"/>
          <w:w w:val="7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A656C5">
        <w:rPr>
          <w:rFonts w:asciiTheme="minorHAnsi" w:eastAsia="Calibri" w:hAnsiTheme="minorHAnsi" w:cstheme="minorHAnsi"/>
          <w:w w:val="53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19"/>
          <w:w w:val="5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ha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ssues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);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ound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anspo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dea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sh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ps</w:t>
      </w:r>
      <w:r w:rsidRPr="00A656C5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uck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ng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);</w:t>
      </w:r>
      <w:r w:rsidRPr="00A656C5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A656C5">
        <w:rPr>
          <w:rFonts w:asciiTheme="minorHAnsi" w:eastAsia="Calibri" w:hAnsiTheme="minorHAnsi" w:cstheme="minorHAnsi"/>
          <w:w w:val="53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6"/>
          <w:w w:val="5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hea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A656C5">
        <w:rPr>
          <w:rFonts w:asciiTheme="minorHAnsi" w:eastAsia="Calibri" w:hAnsiTheme="minorHAnsi" w:cstheme="minorHAnsi"/>
          <w:w w:val="53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6"/>
          <w:w w:val="5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ov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de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A656C5">
        <w:rPr>
          <w:rFonts w:asciiTheme="minorHAnsi" w:eastAsia="Calibri" w:hAnsiTheme="minorHAnsi" w:cstheme="minorHAnsi"/>
          <w:w w:val="53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hea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,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ALFs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tir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A656C5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t   </w:t>
      </w:r>
      <w:r w:rsidRPr="00A656C5">
        <w:rPr>
          <w:rFonts w:asciiTheme="minorHAnsi" w:eastAsia="Calibri" w:hAnsiTheme="minorHAnsi" w:cstheme="minorHAnsi"/>
          <w:spacing w:val="12"/>
          <w:w w:val="46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PP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);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liti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qu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s   </w:t>
      </w:r>
      <w:r w:rsidRPr="00A656C5">
        <w:rPr>
          <w:rFonts w:asciiTheme="minorHAnsi" w:eastAsia="Calibri" w:hAnsiTheme="minorHAnsi" w:cstheme="minorHAnsi"/>
          <w:w w:val="49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2"/>
          <w:w w:val="4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s   </w:t>
      </w:r>
      <w:r w:rsidRPr="00A656C5">
        <w:rPr>
          <w:rFonts w:asciiTheme="minorHAnsi" w:eastAsia="Calibri" w:hAnsiTheme="minorHAnsi" w:cstheme="minorHAnsi"/>
          <w:w w:val="49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2"/>
          <w:w w:val="4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oughou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La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bbean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Canada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ope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);</w:t>
      </w:r>
      <w:r w:rsidRPr="00A656C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ua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lastRenderedPageBreak/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ope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(s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censes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fri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A656C5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t   </w:t>
      </w:r>
      <w:r w:rsidRPr="00A656C5">
        <w:rPr>
          <w:rFonts w:asciiTheme="minorHAnsi" w:eastAsia="Calibri" w:hAnsiTheme="minorHAnsi" w:cstheme="minorHAnsi"/>
          <w:w w:val="46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15"/>
          <w:w w:val="4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f   </w:t>
      </w:r>
      <w:r w:rsidRPr="00A656C5">
        <w:rPr>
          <w:rFonts w:asciiTheme="minorHAnsi" w:eastAsia="Calibri" w:hAnsiTheme="minorHAnsi" w:cstheme="minorHAnsi"/>
          <w:w w:val="4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16"/>
          <w:w w:val="4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ua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ope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ud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ng</w:t>
      </w:r>
      <w:r w:rsidRPr="00A656C5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pa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t,</w:t>
      </w:r>
      <w:r w:rsidRPr="00A656C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ade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A656C5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9F9D72E" w14:textId="77777777" w:rsidR="004109AB" w:rsidRPr="00A656C5" w:rsidRDefault="00310E1C">
      <w:pPr>
        <w:spacing w:before="58"/>
        <w:ind w:left="111" w:right="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lastRenderedPageBreak/>
        <w:t>copy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gh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t);</w:t>
      </w:r>
      <w:r w:rsidRPr="00A656C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8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riti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8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8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nes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8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8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ope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8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8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8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8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riti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8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ens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8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0C0C312" w14:textId="77777777" w:rsidR="004109AB" w:rsidRPr="00A656C5" w:rsidRDefault="00310E1C">
      <w:pPr>
        <w:spacing w:before="51"/>
        <w:ind w:left="111" w:right="156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ave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age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essa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abo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oy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A656C5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ss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ue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s)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E0885B2" w14:textId="77777777" w:rsidR="004109AB" w:rsidRPr="00A656C5" w:rsidRDefault="004109AB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17FDD6C2" w14:textId="77777777" w:rsidR="004109AB" w:rsidRPr="00A656C5" w:rsidRDefault="00310E1C">
      <w:pPr>
        <w:ind w:left="111" w:right="617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656C5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b/>
          <w:spacing w:val="3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b/>
          <w:spacing w:val="1"/>
          <w:sz w:val="22"/>
          <w:szCs w:val="22"/>
        </w:rPr>
        <w:t>ar</w:t>
      </w:r>
      <w:r w:rsidRPr="00A656C5">
        <w:rPr>
          <w:rFonts w:asciiTheme="minorHAnsi" w:eastAsia="Calibri" w:hAnsiTheme="minorHAnsi" w:cstheme="minorHAnsi"/>
          <w:b/>
          <w:spacing w:val="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nd</w:t>
      </w:r>
      <w:r w:rsidRPr="00A656C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ec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ogn</w:t>
      </w:r>
      <w:r w:rsidRPr="00A656C5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iti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002482D5" w14:textId="77777777" w:rsidR="004109AB" w:rsidRPr="00A656C5" w:rsidRDefault="004109AB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13BBDB41" w14:textId="77777777" w:rsidR="004109AB" w:rsidRPr="00A656C5" w:rsidRDefault="00310E1C">
      <w:pPr>
        <w:spacing w:line="288" w:lineRule="auto"/>
        <w:ind w:left="111" w:right="8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“Th</w:t>
      </w:r>
      <w:r w:rsidRPr="00A656C5">
        <w:rPr>
          <w:rFonts w:asciiTheme="minorHAnsi" w:eastAsia="Calibri" w:hAnsiTheme="minorHAnsi" w:cstheme="minorHAnsi"/>
          <w:i/>
          <w:spacing w:val="2"/>
          <w:w w:val="52"/>
          <w:sz w:val="22"/>
          <w:szCs w:val="22"/>
        </w:rPr>
        <w:t xml:space="preserve">e   </w:t>
      </w:r>
      <w:r w:rsidRPr="00A656C5">
        <w:rPr>
          <w:rFonts w:asciiTheme="minorHAnsi" w:eastAsia="Calibri" w:hAnsiTheme="minorHAnsi" w:cstheme="minorHAnsi"/>
          <w:i/>
          <w:w w:val="52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-2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i/>
          <w:spacing w:val="2"/>
          <w:sz w:val="22"/>
          <w:szCs w:val="22"/>
        </w:rPr>
        <w:t>Bes</w:t>
      </w:r>
      <w:r w:rsidRPr="00A656C5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i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-2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i/>
          <w:spacing w:val="2"/>
          <w:sz w:val="22"/>
          <w:szCs w:val="22"/>
        </w:rPr>
        <w:t>La</w:t>
      </w:r>
      <w:r w:rsidRPr="00A656C5">
        <w:rPr>
          <w:rFonts w:asciiTheme="minorHAnsi" w:eastAsia="Calibri" w:hAnsiTheme="minorHAnsi" w:cstheme="minorHAnsi"/>
          <w:i/>
          <w:spacing w:val="3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i/>
          <w:spacing w:val="2"/>
          <w:sz w:val="22"/>
          <w:szCs w:val="22"/>
        </w:rPr>
        <w:t>ye</w:t>
      </w:r>
      <w:r w:rsidRPr="00A656C5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s </w:t>
      </w:r>
      <w:r w:rsidRPr="00A656C5">
        <w:rPr>
          <w:rFonts w:asciiTheme="minorHAnsi" w:eastAsia="Calibri" w:hAnsiTheme="minorHAnsi" w:cstheme="minorHAnsi"/>
          <w:i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-2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i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i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-2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i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i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i/>
          <w:spacing w:val="1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i/>
          <w:spacing w:val="2"/>
          <w:sz w:val="22"/>
          <w:szCs w:val="22"/>
        </w:rPr>
        <w:t>ca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”</w:t>
      </w:r>
      <w:r w:rsidRPr="00A656C5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unde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itr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Bank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up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cy</w:t>
      </w:r>
      <w:r w:rsidRPr="00A656C5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A656C5">
        <w:rPr>
          <w:rFonts w:asciiTheme="minorHAnsi" w:eastAsia="Calibri" w:hAnsiTheme="minorHAnsi" w:cstheme="minorHAnsi"/>
          <w:w w:val="67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eb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gh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s/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enc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A656C5">
        <w:rPr>
          <w:rFonts w:asciiTheme="minorHAnsi" w:eastAsia="Calibri" w:hAnsiTheme="minorHAnsi" w:cstheme="minorHAnsi"/>
          <w:spacing w:val="3"/>
          <w:w w:val="67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za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La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A656C5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 xml:space="preserve">r   </w:t>
      </w:r>
      <w:r w:rsidRPr="00A656C5">
        <w:rPr>
          <w:rFonts w:asciiTheme="minorHAnsi" w:eastAsia="Calibri" w:hAnsiTheme="minorHAnsi" w:cstheme="minorHAnsi"/>
          <w:spacing w:val="4"/>
          <w:w w:val="47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2007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)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A656C5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 xml:space="preserve">r   </w:t>
      </w:r>
      <w:r w:rsidRPr="00A656C5">
        <w:rPr>
          <w:rFonts w:asciiTheme="minorHAnsi" w:eastAsia="Calibri" w:hAnsiTheme="minorHAnsi" w:cstheme="minorHAnsi"/>
          <w:spacing w:val="4"/>
          <w:w w:val="47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2007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);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i/>
          <w:spacing w:val="2"/>
          <w:sz w:val="22"/>
          <w:szCs w:val="22"/>
        </w:rPr>
        <w:t>“Cha</w:t>
      </w:r>
      <w:r w:rsidRPr="00A656C5">
        <w:rPr>
          <w:rFonts w:asciiTheme="minorHAnsi" w:eastAsia="Calibri" w:hAnsiTheme="minorHAnsi" w:cstheme="minorHAnsi"/>
          <w:i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i/>
          <w:spacing w:val="2"/>
          <w:sz w:val="22"/>
          <w:szCs w:val="22"/>
        </w:rPr>
        <w:t>be</w:t>
      </w:r>
      <w:r w:rsidRPr="00A656C5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i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i/>
          <w:spacing w:val="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i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i/>
          <w:spacing w:val="3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i/>
          <w:spacing w:val="2"/>
          <w:sz w:val="22"/>
          <w:szCs w:val="22"/>
        </w:rPr>
        <w:t>SA</w:t>
      </w:r>
      <w:r w:rsidRPr="00A656C5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i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i/>
          <w:spacing w:val="2"/>
          <w:sz w:val="22"/>
          <w:szCs w:val="22"/>
        </w:rPr>
        <w:t>Gu</w:t>
      </w:r>
      <w:r w:rsidRPr="00A656C5">
        <w:rPr>
          <w:rFonts w:asciiTheme="minorHAnsi" w:eastAsia="Calibri" w:hAnsiTheme="minorHAnsi" w:cstheme="minorHAnsi"/>
          <w:i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i/>
          <w:spacing w:val="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eve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y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A656C5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 xml:space="preserve">r   </w:t>
      </w:r>
      <w:r w:rsidRPr="00A656C5">
        <w:rPr>
          <w:rFonts w:asciiTheme="minorHAnsi" w:eastAsia="Calibri" w:hAnsiTheme="minorHAnsi" w:cstheme="minorHAnsi"/>
          <w:w w:val="47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2"/>
          <w:w w:val="4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nce</w:t>
      </w:r>
      <w:r w:rsidRPr="00A656C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2008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);</w:t>
      </w:r>
      <w:r w:rsidRPr="00A656C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r,</w:t>
      </w:r>
      <w:r w:rsidRPr="00A656C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ng</w:t>
      </w:r>
      <w:r w:rsidRPr="00A656C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Tea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–</w:t>
      </w:r>
      <w:r w:rsidRPr="00A656C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i/>
          <w:spacing w:val="2"/>
          <w:sz w:val="22"/>
          <w:szCs w:val="22"/>
        </w:rPr>
        <w:t>“Bes</w:t>
      </w:r>
      <w:r w:rsidRPr="00A656C5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i/>
          <w:sz w:val="22"/>
          <w:szCs w:val="22"/>
        </w:rPr>
        <w:t xml:space="preserve">  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La</w:t>
      </w:r>
      <w:r w:rsidRPr="00A656C5">
        <w:rPr>
          <w:rFonts w:asciiTheme="minorHAnsi" w:eastAsia="Calibri" w:hAnsiTheme="minorHAnsi" w:cstheme="minorHAnsi"/>
          <w:i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ye</w:t>
      </w:r>
      <w:r w:rsidRPr="00A656C5">
        <w:rPr>
          <w:rFonts w:asciiTheme="minorHAnsi" w:eastAsia="Calibri" w:hAnsiTheme="minorHAnsi" w:cstheme="minorHAnsi"/>
          <w:i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“La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ir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he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Yea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50"/>
          <w:sz w:val="22"/>
          <w:szCs w:val="22"/>
        </w:rPr>
        <w:t xml:space="preserve">”   </w:t>
      </w:r>
      <w:r w:rsidRPr="00A656C5">
        <w:rPr>
          <w:rFonts w:asciiTheme="minorHAnsi" w:eastAsia="Calibri" w:hAnsiTheme="minorHAnsi" w:cstheme="minorHAnsi"/>
          <w:w w:val="50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7"/>
          <w:w w:val="5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kr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up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51"/>
          <w:sz w:val="22"/>
          <w:szCs w:val="22"/>
        </w:rPr>
        <w:t xml:space="preserve">y   </w:t>
      </w:r>
      <w:r w:rsidRPr="00A656C5">
        <w:rPr>
          <w:rFonts w:asciiTheme="minorHAnsi" w:eastAsia="Calibri" w:hAnsiTheme="minorHAnsi" w:cstheme="minorHAnsi"/>
          <w:w w:val="51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6"/>
          <w:w w:val="5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&amp;</w:t>
      </w:r>
      <w:r w:rsidRPr="00A656C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Deb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gh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s/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nso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ven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51"/>
          <w:sz w:val="22"/>
          <w:szCs w:val="22"/>
        </w:rPr>
        <w:t xml:space="preserve">y   </w:t>
      </w:r>
      <w:r w:rsidRPr="00A656C5">
        <w:rPr>
          <w:rFonts w:asciiTheme="minorHAnsi" w:eastAsia="Calibri" w:hAnsiTheme="minorHAnsi" w:cstheme="minorHAnsi"/>
          <w:w w:val="51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6"/>
          <w:w w:val="5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&amp;</w:t>
      </w:r>
      <w:r w:rsidRPr="00A656C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Reo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gan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za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La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6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Bank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up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cy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2013</w:t>
      </w:r>
      <w:r w:rsidRPr="00A656C5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 xml:space="preserve">;   </w:t>
      </w:r>
      <w:r w:rsidRPr="00A656C5">
        <w:rPr>
          <w:rFonts w:asciiTheme="minorHAnsi" w:eastAsia="Calibri" w:hAnsiTheme="minorHAnsi" w:cstheme="minorHAnsi"/>
          <w:spacing w:val="15"/>
          <w:w w:val="43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“Sup</w:t>
      </w:r>
      <w:r w:rsidRPr="00A656C5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i/>
          <w:spacing w:val="1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La</w:t>
      </w:r>
      <w:r w:rsidRPr="00A656C5">
        <w:rPr>
          <w:rFonts w:asciiTheme="minorHAnsi" w:eastAsia="Calibri" w:hAnsiTheme="minorHAnsi" w:cstheme="minorHAnsi"/>
          <w:i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ye</w:t>
      </w:r>
      <w:r w:rsidRPr="00A656C5">
        <w:rPr>
          <w:rFonts w:asciiTheme="minorHAnsi" w:eastAsia="Calibri" w:hAnsiTheme="minorHAnsi" w:cstheme="minorHAnsi"/>
          <w:i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i/>
          <w:spacing w:val="1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az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6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“F</w:t>
      </w:r>
      <w:r w:rsidRPr="00A656C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da</w:t>
      </w:r>
      <w:r w:rsidRPr="00A656C5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i/>
          <w:spacing w:val="1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Sup</w:t>
      </w:r>
      <w:r w:rsidRPr="00A656C5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i/>
          <w:spacing w:val="1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La</w:t>
      </w:r>
      <w:r w:rsidRPr="00A656C5">
        <w:rPr>
          <w:rFonts w:asciiTheme="minorHAnsi" w:eastAsia="Calibri" w:hAnsiTheme="minorHAnsi" w:cstheme="minorHAnsi"/>
          <w:i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ye</w:t>
      </w:r>
      <w:r w:rsidRPr="00A656C5">
        <w:rPr>
          <w:rFonts w:asciiTheme="minorHAnsi" w:eastAsia="Calibri" w:hAnsiTheme="minorHAnsi" w:cstheme="minorHAnsi"/>
          <w:i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i/>
          <w:spacing w:val="1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yea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2006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Tea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Cha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&amp;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nan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La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Yea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da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based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Tea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Cha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nau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Exce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ence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Focu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w w:val="67"/>
          <w:sz w:val="22"/>
          <w:szCs w:val="22"/>
        </w:rPr>
        <w:t xml:space="preserve">  </w:t>
      </w:r>
      <w:r w:rsidRPr="00A656C5">
        <w:rPr>
          <w:rFonts w:asciiTheme="minorHAnsi" w:eastAsia="Calibri" w:hAnsiTheme="minorHAnsi" w:cstheme="minorHAnsi"/>
          <w:spacing w:val="7"/>
          <w:w w:val="6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67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5"/>
          <w:w w:val="6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A656C5">
        <w:rPr>
          <w:rFonts w:asciiTheme="minorHAnsi" w:eastAsia="Calibri" w:hAnsiTheme="minorHAnsi" w:cstheme="minorHAnsi"/>
          <w:w w:val="54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2"/>
          <w:w w:val="5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ca</w:t>
      </w:r>
      <w:r w:rsidRPr="00A656C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–</w:t>
      </w:r>
      <w:r w:rsidRPr="00A656C5">
        <w:rPr>
          <w:rFonts w:asciiTheme="minorHAnsi" w:eastAsia="Calibri" w:hAnsiTheme="minorHAnsi" w:cstheme="minorHAnsi"/>
          <w:spacing w:val="-12"/>
          <w:w w:val="10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La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ir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he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Yea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da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based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)</w:t>
      </w:r>
      <w:r w:rsidRPr="00A656C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9</w:t>
      </w:r>
      <w:r w:rsidRPr="00A656C5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 xml:space="preserve">;   </w:t>
      </w:r>
      <w:r w:rsidRPr="00A656C5">
        <w:rPr>
          <w:rFonts w:asciiTheme="minorHAnsi" w:eastAsia="Calibri" w:hAnsiTheme="minorHAnsi" w:cstheme="minorHAnsi"/>
          <w:w w:val="43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7"/>
          <w:w w:val="4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da</w:t>
      </w:r>
      <w:r w:rsidRPr="00A656C5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i/>
          <w:spacing w:val="26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i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end</w:t>
      </w:r>
      <w:r w:rsidRPr="00A656C5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i/>
          <w:spacing w:val="26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agaz</w:t>
      </w:r>
      <w:r w:rsidRPr="00A656C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i/>
          <w:spacing w:val="1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 xml:space="preserve">,   </w:t>
      </w:r>
      <w:r w:rsidRPr="00A656C5">
        <w:rPr>
          <w:rFonts w:asciiTheme="minorHAnsi" w:eastAsia="Calibri" w:hAnsiTheme="minorHAnsi" w:cstheme="minorHAnsi"/>
          <w:w w:val="42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“Lega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z w:val="22"/>
          <w:szCs w:val="22"/>
        </w:rPr>
        <w:t xml:space="preserve">  </w:t>
      </w:r>
      <w:r w:rsidRPr="00A656C5">
        <w:rPr>
          <w:rFonts w:asciiTheme="minorHAnsi" w:eastAsia="Calibri" w:hAnsiTheme="minorHAnsi" w:cstheme="minorHAnsi"/>
          <w:spacing w:val="-2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lit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”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Bank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up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cy</w:t>
      </w:r>
      <w:r w:rsidRPr="00A656C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La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eve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y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A656C5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 xml:space="preserve">r   </w:t>
      </w:r>
      <w:r w:rsidRPr="00A656C5">
        <w:rPr>
          <w:rFonts w:asciiTheme="minorHAnsi" w:eastAsia="Calibri" w:hAnsiTheme="minorHAnsi" w:cstheme="minorHAnsi"/>
          <w:w w:val="47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nce</w:t>
      </w:r>
      <w:r w:rsidRPr="00A656C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2004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);</w:t>
      </w:r>
      <w:r w:rsidRPr="00A656C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i/>
          <w:spacing w:val="2"/>
          <w:sz w:val="22"/>
          <w:szCs w:val="22"/>
        </w:rPr>
        <w:t>The</w:t>
      </w:r>
      <w:r w:rsidRPr="00A656C5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i/>
          <w:spacing w:val="26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Dea</w:t>
      </w:r>
      <w:r w:rsidRPr="00A656C5">
        <w:rPr>
          <w:rFonts w:asciiTheme="minorHAnsi" w:eastAsia="Calibri" w:hAnsiTheme="minorHAnsi" w:cstheme="minorHAnsi"/>
          <w:i/>
          <w:spacing w:val="1"/>
          <w:w w:val="10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i/>
          <w:spacing w:val="-2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“Top</w:t>
      </w:r>
      <w:r w:rsidRPr="00A656C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Bank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up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cy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M&amp;</w:t>
      </w:r>
      <w:r w:rsidRPr="00A656C5">
        <w:rPr>
          <w:rFonts w:asciiTheme="minorHAnsi" w:eastAsia="Calibri" w:hAnsiTheme="minorHAnsi" w:cstheme="minorHAnsi"/>
          <w:spacing w:val="2"/>
          <w:w w:val="55"/>
          <w:sz w:val="22"/>
          <w:szCs w:val="22"/>
        </w:rPr>
        <w:t xml:space="preserve">A   </w:t>
      </w:r>
      <w:r w:rsidRPr="00A656C5">
        <w:rPr>
          <w:rFonts w:asciiTheme="minorHAnsi" w:eastAsia="Calibri" w:hAnsiTheme="minorHAnsi" w:cstheme="minorHAnsi"/>
          <w:w w:val="5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4"/>
          <w:w w:val="5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La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spacing w:val="2"/>
          <w:w w:val="50"/>
          <w:sz w:val="22"/>
          <w:szCs w:val="22"/>
        </w:rPr>
        <w:t xml:space="preserve">”   </w:t>
      </w:r>
      <w:r w:rsidRPr="00A656C5">
        <w:rPr>
          <w:rFonts w:asciiTheme="minorHAnsi" w:eastAsia="Calibri" w:hAnsiTheme="minorHAnsi" w:cstheme="minorHAnsi"/>
          <w:w w:val="50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7"/>
          <w:w w:val="5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i/>
          <w:spacing w:val="2"/>
          <w:sz w:val="22"/>
          <w:szCs w:val="22"/>
        </w:rPr>
        <w:t>Sou</w:t>
      </w:r>
      <w:r w:rsidRPr="00A656C5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i/>
          <w:spacing w:val="2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i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i/>
          <w:spacing w:val="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i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i/>
          <w:spacing w:val="1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da </w:t>
      </w:r>
      <w:r w:rsidRPr="00A656C5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i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Lega</w:t>
      </w:r>
      <w:r w:rsidRPr="00A656C5">
        <w:rPr>
          <w:rFonts w:asciiTheme="minorHAnsi" w:eastAsia="Calibri" w:hAnsiTheme="minorHAnsi" w:cstheme="minorHAnsi"/>
          <w:i/>
          <w:spacing w:val="1"/>
          <w:w w:val="41"/>
          <w:sz w:val="22"/>
          <w:szCs w:val="22"/>
        </w:rPr>
        <w:t xml:space="preserve">l   </w:t>
      </w:r>
      <w:r w:rsidRPr="00A656C5">
        <w:rPr>
          <w:rFonts w:asciiTheme="minorHAnsi" w:eastAsia="Calibri" w:hAnsiTheme="minorHAnsi" w:cstheme="minorHAnsi"/>
          <w:i/>
          <w:w w:val="41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i/>
          <w:spacing w:val="11"/>
          <w:w w:val="4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i/>
          <w:spacing w:val="3"/>
          <w:w w:val="102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i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i/>
          <w:spacing w:val="2"/>
          <w:w w:val="102"/>
          <w:sz w:val="22"/>
          <w:szCs w:val="22"/>
        </w:rPr>
        <w:t>de</w:t>
      </w:r>
      <w:r w:rsidRPr="00A656C5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 xml:space="preserve">,   </w:t>
      </w:r>
      <w:r w:rsidRPr="00A656C5">
        <w:rPr>
          <w:rFonts w:asciiTheme="minorHAnsi" w:eastAsia="Calibri" w:hAnsiTheme="minorHAnsi" w:cstheme="minorHAnsi"/>
          <w:w w:val="42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1"/>
          <w:w w:val="4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“Top</w:t>
      </w:r>
      <w:r w:rsidRPr="00A656C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La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ye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Sou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a;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”</w:t>
      </w:r>
      <w:r w:rsidRPr="00A656C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Ra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z w:val="22"/>
          <w:szCs w:val="22"/>
        </w:rPr>
        <w:t xml:space="preserve"> 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AV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®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ee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™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8D71718" w14:textId="77777777" w:rsidR="004109AB" w:rsidRPr="00A656C5" w:rsidRDefault="004109AB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5E9DCAB1" w14:textId="77777777" w:rsidR="004109AB" w:rsidRPr="00A656C5" w:rsidRDefault="00310E1C">
      <w:pPr>
        <w:ind w:left="111" w:right="649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656C5">
        <w:rPr>
          <w:rFonts w:asciiTheme="minorHAnsi" w:eastAsia="Calibri" w:hAnsiTheme="minorHAnsi" w:cstheme="minorHAnsi"/>
          <w:b/>
          <w:spacing w:val="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b/>
          <w:spacing w:val="1"/>
          <w:sz w:val="22"/>
          <w:szCs w:val="22"/>
        </w:rPr>
        <w:t>vi</w:t>
      </w:r>
      <w:r w:rsidRPr="00A656C5">
        <w:rPr>
          <w:rFonts w:asciiTheme="minorHAnsi" w:eastAsia="Calibri" w:hAnsiTheme="minorHAnsi" w:cstheme="minorHAnsi"/>
          <w:b/>
          <w:spacing w:val="2"/>
          <w:sz w:val="22"/>
          <w:szCs w:val="22"/>
        </w:rPr>
        <w:t>ou</w:t>
      </w:r>
      <w:r w:rsidRPr="00A656C5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oy</w:t>
      </w:r>
      <w:r w:rsidRPr="00A656C5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6675C596" w14:textId="77777777" w:rsidR="004109AB" w:rsidRPr="00A656C5" w:rsidRDefault="004109AB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4F29EACD" w14:textId="77777777" w:rsidR="004109AB" w:rsidRPr="00A656C5" w:rsidRDefault="00310E1C">
      <w:pPr>
        <w:spacing w:line="289" w:lineRule="auto"/>
        <w:ind w:left="111" w:right="426"/>
        <w:rPr>
          <w:rFonts w:asciiTheme="minorHAnsi" w:eastAsia="Calibri" w:hAnsiTheme="minorHAnsi" w:cstheme="minorHAnsi"/>
          <w:sz w:val="22"/>
          <w:szCs w:val="22"/>
        </w:rPr>
      </w:pP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Cha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ir,</w:t>
      </w:r>
      <w:r w:rsidRPr="00A656C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da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Bu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ness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za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A656C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&amp;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nanc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eenbe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au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da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1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991</w:t>
      </w:r>
      <w:r w:rsidRPr="00A656C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A656C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2013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)</w:t>
      </w:r>
      <w:r w:rsidRPr="00A656C5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>;   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Assoc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Bank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up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cy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Depa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Skadden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eagh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&amp;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Yo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1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989</w:t>
      </w:r>
      <w:r w:rsidRPr="00A656C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A656C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1991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).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621961D" w14:textId="77777777" w:rsidR="004109AB" w:rsidRPr="00A656C5" w:rsidRDefault="004109AB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21888FA2" w14:textId="77777777" w:rsidR="004109AB" w:rsidRPr="00A656C5" w:rsidRDefault="00310E1C">
      <w:pPr>
        <w:ind w:left="111" w:right="808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656C5">
        <w:rPr>
          <w:rFonts w:asciiTheme="minorHAnsi" w:eastAsia="Calibri" w:hAnsiTheme="minorHAnsi" w:cstheme="minorHAnsi"/>
          <w:b/>
          <w:spacing w:val="1"/>
          <w:sz w:val="22"/>
          <w:szCs w:val="22"/>
        </w:rPr>
        <w:t>Educa</w:t>
      </w:r>
      <w:r w:rsidRPr="00A656C5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b/>
          <w:spacing w:val="1"/>
          <w:sz w:val="22"/>
          <w:szCs w:val="22"/>
        </w:rPr>
        <w:t>io</w:t>
      </w:r>
      <w:r w:rsidRPr="00A656C5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0EFAFD11" w14:textId="77777777" w:rsidR="004109AB" w:rsidRPr="00A656C5" w:rsidRDefault="004109AB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4DCB2607" w14:textId="77777777" w:rsidR="004109AB" w:rsidRPr="00A656C5" w:rsidRDefault="00310E1C">
      <w:pPr>
        <w:spacing w:line="292" w:lineRule="auto"/>
        <w:ind w:left="111" w:right="82"/>
        <w:rPr>
          <w:rFonts w:asciiTheme="minorHAnsi" w:eastAsia="Calibri" w:hAnsiTheme="minorHAnsi" w:cstheme="minorHAnsi"/>
          <w:sz w:val="22"/>
          <w:szCs w:val="22"/>
        </w:rPr>
      </w:pP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J.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.,</w:t>
      </w:r>
      <w:r w:rsidRPr="00A656C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Yo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A656C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Un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ve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Schoo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l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La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1989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);</w:t>
      </w:r>
      <w:r w:rsidRPr="00A656C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.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.</w:t>
      </w:r>
      <w:r w:rsidRPr="00A656C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Po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liti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ence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A656C5">
        <w:rPr>
          <w:rFonts w:asciiTheme="minorHAnsi" w:eastAsia="Calibri" w:hAnsiTheme="minorHAnsi" w:cstheme="minorHAnsi"/>
          <w:w w:val="67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1"/>
          <w:w w:val="6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Re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Tu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ft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ve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1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986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).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57EC4DF" w14:textId="77777777" w:rsidR="004109AB" w:rsidRPr="00A656C5" w:rsidRDefault="004109AB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6B5348D2" w14:textId="77777777" w:rsidR="004109AB" w:rsidRPr="00A656C5" w:rsidRDefault="00310E1C">
      <w:pPr>
        <w:ind w:left="111" w:right="514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656C5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b/>
          <w:spacing w:val="1"/>
          <w:sz w:val="22"/>
          <w:szCs w:val="22"/>
        </w:rPr>
        <w:t>rticles,</w:t>
      </w:r>
      <w:r w:rsidRPr="00A656C5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Pub</w:t>
      </w:r>
      <w:r w:rsidRPr="00A656C5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licati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&amp;</w:t>
      </w:r>
      <w:r w:rsidRPr="00A656C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Lect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re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751D87C3" w14:textId="77777777" w:rsidR="004109AB" w:rsidRPr="00A656C5" w:rsidRDefault="004109AB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08EE3E34" w14:textId="77777777" w:rsidR="004109AB" w:rsidRPr="00A656C5" w:rsidRDefault="00310E1C">
      <w:pPr>
        <w:spacing w:line="289" w:lineRule="auto"/>
        <w:ind w:left="111" w:right="79"/>
        <w:jc w:val="both"/>
        <w:rPr>
          <w:rFonts w:asciiTheme="minorHAnsi" w:eastAsia="Calibri" w:hAnsiTheme="minorHAnsi" w:cstheme="minorHAnsi"/>
          <w:sz w:val="22"/>
          <w:szCs w:val="22"/>
        </w:rPr>
        <w:sectPr w:rsidR="004109AB" w:rsidRPr="00A656C5" w:rsidSect="00A656C5">
          <w:pgSz w:w="12240" w:h="15840"/>
          <w:pgMar w:top="1440" w:right="1440" w:bottom="1440" w:left="1440" w:header="0" w:footer="1232" w:gutter="0"/>
          <w:cols w:space="720"/>
          <w:docGrid w:linePitch="272"/>
        </w:sectPr>
      </w:pPr>
      <w:r w:rsidRPr="00A656C5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ritt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A656C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7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op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Case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Expande</w:t>
      </w:r>
      <w:r w:rsidRPr="00A656C5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Use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0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A656C5">
        <w:rPr>
          <w:rFonts w:asciiTheme="minorHAnsi" w:eastAsia="Calibri" w:hAnsiTheme="minorHAnsi" w:cstheme="minorHAnsi"/>
          <w:spacing w:val="20"/>
          <w:w w:val="67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A656C5">
        <w:rPr>
          <w:rFonts w:asciiTheme="minorHAnsi" w:eastAsia="Calibri" w:hAnsiTheme="minorHAnsi" w:cstheme="minorHAnsi"/>
          <w:spacing w:val="20"/>
          <w:w w:val="54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Bank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up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cy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0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0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0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Tank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0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0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0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hou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0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0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0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Sup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0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Cou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0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0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A656C5">
        <w:rPr>
          <w:rFonts w:asciiTheme="minorHAnsi" w:eastAsia="Calibri" w:hAnsiTheme="minorHAnsi" w:cstheme="minorHAnsi"/>
          <w:w w:val="67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2"/>
          <w:w w:val="6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ve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ceab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Sup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Cou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A656C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Pun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w w:val="67"/>
          <w:sz w:val="22"/>
          <w:szCs w:val="22"/>
        </w:rPr>
        <w:t xml:space="preserve">  </w:t>
      </w:r>
      <w:r w:rsidRPr="00A656C5">
        <w:rPr>
          <w:rFonts w:asciiTheme="minorHAnsi" w:eastAsia="Calibri" w:hAnsiTheme="minorHAnsi" w:cstheme="minorHAnsi"/>
          <w:spacing w:val="7"/>
          <w:w w:val="6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67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2"/>
          <w:w w:val="6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ssue</w:t>
      </w:r>
      <w:r w:rsidRPr="00A656C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ab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ov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>s   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Gu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dan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ud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Rev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w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itr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ds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ney</w:t>
      </w:r>
      <w:r w:rsidRPr="00A656C5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A656C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oduc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ege</w:t>
      </w:r>
      <w:r w:rsidRPr="00A656C5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Ra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he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Than</w:t>
      </w:r>
      <w:r w:rsidRPr="00A656C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Do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Sup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Cou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3"/>
          <w:w w:val="53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Cou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Can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ak</w:t>
      </w:r>
      <w:r w:rsidRPr="00A656C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A656C5">
        <w:rPr>
          <w:rFonts w:asciiTheme="minorHAnsi" w:eastAsia="Calibri" w:hAnsiTheme="minorHAnsi" w:cstheme="minorHAnsi"/>
          <w:spacing w:val="23"/>
          <w:w w:val="53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Tha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-2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Con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3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Arb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au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“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A656C5">
        <w:rPr>
          <w:rFonts w:asciiTheme="minorHAnsi" w:eastAsia="Calibri" w:hAnsiTheme="minorHAnsi" w:cstheme="minorHAnsi"/>
          <w:spacing w:val="22"/>
          <w:w w:val="67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d   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Aga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Pub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cy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”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A656C5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 xml:space="preserve">;   </w:t>
      </w:r>
      <w:r w:rsidRPr="00A656C5">
        <w:rPr>
          <w:rFonts w:asciiTheme="minorHAnsi" w:eastAsia="Calibri" w:hAnsiTheme="minorHAnsi" w:cstheme="minorHAnsi"/>
          <w:spacing w:val="3"/>
          <w:w w:val="43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A656C5">
        <w:rPr>
          <w:rFonts w:asciiTheme="minorHAnsi" w:eastAsia="Calibri" w:hAnsiTheme="minorHAnsi" w:cstheme="minorHAnsi"/>
          <w:spacing w:val="1"/>
          <w:w w:val="41"/>
          <w:sz w:val="22"/>
          <w:szCs w:val="22"/>
        </w:rPr>
        <w:t xml:space="preserve">l   </w:t>
      </w:r>
      <w:r w:rsidRPr="00A656C5">
        <w:rPr>
          <w:rFonts w:asciiTheme="minorHAnsi" w:eastAsia="Calibri" w:hAnsiTheme="minorHAnsi" w:cstheme="minorHAnsi"/>
          <w:spacing w:val="3"/>
          <w:w w:val="41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eg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41"/>
          <w:sz w:val="22"/>
          <w:szCs w:val="22"/>
        </w:rPr>
        <w:t xml:space="preserve">l   </w:t>
      </w:r>
      <w:r w:rsidRPr="00A656C5">
        <w:rPr>
          <w:rFonts w:asciiTheme="minorHAnsi" w:eastAsia="Calibri" w:hAnsiTheme="minorHAnsi" w:cstheme="minorHAnsi"/>
          <w:spacing w:val="3"/>
          <w:w w:val="41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is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sues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(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banes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x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ey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A656C5">
        <w:rPr>
          <w:rFonts w:asciiTheme="minorHAnsi" w:eastAsia="Calibri" w:hAnsiTheme="minorHAnsi" w:cstheme="minorHAnsi"/>
          <w:w w:val="54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5"/>
          <w:w w:val="5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 xml:space="preserve">,   </w:t>
      </w:r>
      <w:r w:rsidRPr="00A656C5">
        <w:rPr>
          <w:rFonts w:asciiTheme="minorHAnsi" w:eastAsia="Calibri" w:hAnsiTheme="minorHAnsi" w:cstheme="minorHAnsi"/>
          <w:w w:val="42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2"/>
          <w:w w:val="4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A656C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enc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 xml:space="preserve">;   </w:t>
      </w:r>
      <w:r w:rsidRPr="00A656C5">
        <w:rPr>
          <w:rFonts w:asciiTheme="minorHAnsi" w:eastAsia="Calibri" w:hAnsiTheme="minorHAnsi" w:cstheme="minorHAnsi"/>
          <w:w w:val="43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21"/>
          <w:w w:val="4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La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can</w:t>
      </w:r>
      <w:r w:rsidRPr="00A656C5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nso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vency</w:t>
      </w:r>
      <w:r w:rsidRPr="00A656C5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A656C5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 xml:space="preserve">;   </w:t>
      </w:r>
      <w:r w:rsidRPr="00A656C5">
        <w:rPr>
          <w:rFonts w:asciiTheme="minorHAnsi" w:eastAsia="Calibri" w:hAnsiTheme="minorHAnsi" w:cstheme="minorHAnsi"/>
          <w:w w:val="43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21"/>
          <w:w w:val="4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de</w:t>
      </w:r>
      <w:r w:rsidRPr="00A656C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Bank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up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cy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lastRenderedPageBreak/>
        <w:t xml:space="preserve">n   </w:t>
      </w:r>
      <w:r w:rsidRPr="00A656C5">
        <w:rPr>
          <w:rFonts w:asciiTheme="minorHAnsi" w:eastAsia="Calibri" w:hAnsiTheme="minorHAnsi" w:cstheme="minorHAnsi"/>
          <w:w w:val="54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A656C5">
        <w:rPr>
          <w:rFonts w:asciiTheme="minorHAnsi" w:eastAsia="Calibri" w:hAnsiTheme="minorHAnsi" w:cstheme="minorHAnsi"/>
          <w:w w:val="54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si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ss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s;</w:t>
      </w:r>
      <w:r w:rsidRPr="00A656C5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w w:val="55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w w:val="55"/>
          <w:sz w:val="22"/>
          <w:szCs w:val="22"/>
        </w:rPr>
        <w:t xml:space="preserve">  </w:t>
      </w:r>
      <w:r w:rsidRPr="00A656C5">
        <w:rPr>
          <w:rFonts w:asciiTheme="minorHAnsi" w:eastAsia="Calibri" w:hAnsiTheme="minorHAnsi" w:cstheme="minorHAnsi"/>
          <w:spacing w:val="7"/>
          <w:w w:val="5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5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de</w:t>
      </w:r>
      <w:r w:rsidRPr="00A656C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A656C5">
        <w:rPr>
          <w:rFonts w:asciiTheme="minorHAnsi" w:eastAsia="Calibri" w:hAnsiTheme="minorHAnsi" w:cstheme="minorHAnsi"/>
          <w:w w:val="54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ence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A656C5">
        <w:rPr>
          <w:rFonts w:asciiTheme="minorHAnsi" w:eastAsia="Calibri" w:hAnsiTheme="minorHAnsi" w:cstheme="minorHAnsi"/>
          <w:w w:val="67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audu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sf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s   </w:t>
      </w:r>
      <w:r w:rsidRPr="00A656C5">
        <w:rPr>
          <w:rFonts w:asciiTheme="minorHAnsi" w:eastAsia="Calibri" w:hAnsiTheme="minorHAnsi" w:cstheme="minorHAnsi"/>
          <w:w w:val="49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La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A656C5">
        <w:rPr>
          <w:rFonts w:asciiTheme="minorHAnsi" w:eastAsia="Calibri" w:hAnsiTheme="minorHAnsi" w:cstheme="minorHAnsi"/>
          <w:w w:val="54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6"/>
          <w:w w:val="5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si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nesses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Bank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up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cy</w:t>
      </w:r>
      <w:r w:rsidRPr="00A656C5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Top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cs</w:t>
      </w:r>
      <w:r w:rsidRPr="00A656C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ng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A656C5">
        <w:rPr>
          <w:rFonts w:asciiTheme="minorHAnsi" w:eastAsia="Calibri" w:hAnsiTheme="minorHAnsi" w:cstheme="minorHAnsi"/>
          <w:w w:val="54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6"/>
          <w:w w:val="5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Bank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up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cy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Avo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dance</w:t>
      </w:r>
      <w:r w:rsidRPr="00A656C5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w w:val="75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w w:val="75"/>
          <w:sz w:val="22"/>
          <w:szCs w:val="22"/>
        </w:rPr>
        <w:t xml:space="preserve">  </w:t>
      </w:r>
      <w:r w:rsidRPr="00A656C5">
        <w:rPr>
          <w:rFonts w:asciiTheme="minorHAnsi" w:eastAsia="Calibri" w:hAnsiTheme="minorHAnsi" w:cstheme="minorHAnsi"/>
          <w:spacing w:val="7"/>
          <w:w w:val="7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7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5"/>
          <w:w w:val="7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Recove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audu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ans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Cons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sd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ssues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ank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up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cy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qu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oub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Co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pan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es</w:t>
      </w:r>
      <w:r w:rsidRPr="00A656C5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–</w:t>
      </w:r>
      <w:r w:rsidRPr="00A656C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w w:val="55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w w:val="55"/>
          <w:sz w:val="22"/>
          <w:szCs w:val="22"/>
        </w:rPr>
        <w:t xml:space="preserve">  </w:t>
      </w:r>
      <w:r w:rsidRPr="00A656C5">
        <w:rPr>
          <w:rFonts w:asciiTheme="minorHAnsi" w:eastAsia="Calibri" w:hAnsiTheme="minorHAnsi" w:cstheme="minorHAnsi"/>
          <w:spacing w:val="7"/>
          <w:w w:val="5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5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A656C5">
        <w:rPr>
          <w:rFonts w:asciiTheme="minorHAnsi" w:eastAsia="Calibri" w:hAnsiTheme="minorHAnsi" w:cstheme="minorHAnsi"/>
          <w:w w:val="67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5"/>
          <w:w w:val="6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he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Bank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up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cy</w:t>
      </w:r>
      <w:r w:rsidRPr="00A656C5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A656C5">
        <w:rPr>
          <w:rFonts w:asciiTheme="minorHAnsi" w:eastAsia="Calibri" w:hAnsiTheme="minorHAnsi" w:cstheme="minorHAnsi"/>
          <w:w w:val="67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5"/>
          <w:w w:val="6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A656C5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Bank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up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cy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ve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s;</w:t>
      </w:r>
      <w:r w:rsidRPr="00A656C5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A656C5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6D4F5D5" w14:textId="77777777" w:rsidR="004109AB" w:rsidRPr="00A656C5" w:rsidRDefault="00310E1C">
      <w:pPr>
        <w:spacing w:before="58" w:line="289" w:lineRule="auto"/>
        <w:ind w:left="111" w:right="8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lastRenderedPageBreak/>
        <w:t>Subo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4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A656C5">
        <w:rPr>
          <w:rFonts w:asciiTheme="minorHAnsi" w:eastAsia="Calibri" w:hAnsiTheme="minorHAnsi" w:cstheme="minorHAnsi"/>
          <w:spacing w:val="14"/>
          <w:w w:val="53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Bank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up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cy</w:t>
      </w:r>
      <w:r w:rsidRPr="00A656C5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 xml:space="preserve">;   </w:t>
      </w:r>
      <w:r w:rsidRPr="00A656C5">
        <w:rPr>
          <w:rFonts w:asciiTheme="minorHAnsi" w:eastAsia="Calibri" w:hAnsiTheme="minorHAnsi" w:cstheme="minorHAnsi"/>
          <w:spacing w:val="14"/>
          <w:w w:val="43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ank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up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cy</w:t>
      </w:r>
      <w:r w:rsidRPr="00A656C5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 xml:space="preserve">;   </w:t>
      </w:r>
      <w:r w:rsidRPr="00A656C5">
        <w:rPr>
          <w:rFonts w:asciiTheme="minorHAnsi" w:eastAsia="Calibri" w:hAnsiTheme="minorHAnsi" w:cstheme="minorHAnsi"/>
          <w:spacing w:val="14"/>
          <w:w w:val="43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Bank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up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cy</w:t>
      </w:r>
      <w:r w:rsidRPr="00A656C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A656C5">
        <w:rPr>
          <w:rFonts w:asciiTheme="minorHAnsi" w:eastAsia="Calibri" w:hAnsiTheme="minorHAnsi" w:cstheme="minorHAnsi"/>
          <w:w w:val="53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7"/>
          <w:w w:val="5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ssues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Asse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da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.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.</w:t>
      </w:r>
      <w:r w:rsidRPr="00A656C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ade</w:t>
      </w:r>
      <w:r w:rsidRPr="00A656C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ks</w:t>
      </w:r>
      <w:r w:rsidRPr="00A656C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Bank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up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cy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);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ope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ssues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A656C5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La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ssue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2E7B4E9" w14:textId="77777777" w:rsidR="004109AB" w:rsidRPr="00A656C5" w:rsidRDefault="004109AB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2E1421E4" w14:textId="77777777" w:rsidR="004109AB" w:rsidRPr="00A656C5" w:rsidRDefault="00310E1C">
      <w:pPr>
        <w:spacing w:line="246" w:lineRule="auto"/>
        <w:ind w:left="111" w:right="4803"/>
        <w:rPr>
          <w:rFonts w:asciiTheme="minorHAnsi" w:eastAsia="Calibri" w:hAnsiTheme="minorHAnsi" w:cstheme="minorHAnsi"/>
          <w:sz w:val="22"/>
          <w:szCs w:val="22"/>
        </w:rPr>
      </w:pPr>
      <w:r w:rsidRPr="00A656C5">
        <w:rPr>
          <w:rFonts w:asciiTheme="minorHAnsi" w:eastAsia="Calibri" w:hAnsiTheme="minorHAnsi" w:cstheme="minorHAnsi"/>
          <w:b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b/>
          <w:spacing w:val="2"/>
          <w:sz w:val="22"/>
          <w:szCs w:val="22"/>
        </w:rPr>
        <w:t>ed</w:t>
      </w:r>
      <w:r w:rsidRPr="00A656C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b/>
          <w:spacing w:val="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b/>
          <w:spacing w:val="1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</w:t>
      </w:r>
      <w:r w:rsidRPr="00A656C5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itr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Pane</w:t>
      </w:r>
      <w:r w:rsidRPr="00A656C5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ls,</w:t>
      </w:r>
      <w:r w:rsidRPr="00A656C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    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rt</w:t>
      </w:r>
      <w:r w:rsidRPr="00A656C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Ad</w:t>
      </w:r>
      <w:r w:rsidRPr="00A656C5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issi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Lic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ns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5564FA19" w14:textId="77777777" w:rsidR="004109AB" w:rsidRPr="00A656C5" w:rsidRDefault="004109AB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1DDB7BDB" w14:textId="77777777" w:rsidR="004109AB" w:rsidRPr="00A656C5" w:rsidRDefault="00310E1C">
      <w:pPr>
        <w:spacing w:line="289" w:lineRule="auto"/>
        <w:ind w:left="111" w:right="7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A656C5">
        <w:rPr>
          <w:rFonts w:asciiTheme="minorHAnsi" w:eastAsia="Calibri" w:hAnsiTheme="minorHAnsi" w:cstheme="minorHAnsi"/>
          <w:spacing w:val="17"/>
          <w:w w:val="54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A656C5">
        <w:rPr>
          <w:rFonts w:asciiTheme="minorHAnsi" w:eastAsia="Calibri" w:hAnsiTheme="minorHAnsi" w:cstheme="minorHAnsi"/>
          <w:spacing w:val="17"/>
          <w:w w:val="54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7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7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A656C5">
        <w:rPr>
          <w:rFonts w:asciiTheme="minorHAnsi" w:eastAsia="Calibri" w:hAnsiTheme="minorHAnsi" w:cstheme="minorHAnsi"/>
          <w:spacing w:val="17"/>
          <w:w w:val="54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7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7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A656C5">
        <w:rPr>
          <w:rFonts w:asciiTheme="minorHAnsi" w:eastAsia="Calibri" w:hAnsiTheme="minorHAnsi" w:cstheme="minorHAnsi"/>
          <w:spacing w:val="17"/>
          <w:w w:val="67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Fede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7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7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A656C5">
        <w:rPr>
          <w:rFonts w:asciiTheme="minorHAnsi" w:eastAsia="Calibri" w:hAnsiTheme="minorHAnsi" w:cstheme="minorHAnsi"/>
          <w:spacing w:val="17"/>
          <w:w w:val="54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7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7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7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7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A656C5">
        <w:rPr>
          <w:rFonts w:asciiTheme="minorHAnsi" w:eastAsia="Calibri" w:hAnsiTheme="minorHAnsi" w:cstheme="minorHAnsi"/>
          <w:spacing w:val="17"/>
          <w:w w:val="54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7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7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d   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Cou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A656C5">
        <w:rPr>
          <w:rFonts w:asciiTheme="minorHAnsi" w:eastAsia="Calibri" w:hAnsiTheme="minorHAnsi" w:cstheme="minorHAnsi"/>
          <w:spacing w:val="5"/>
          <w:w w:val="53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Sou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Yo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Cou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f   </w:t>
      </w:r>
      <w:r w:rsidRPr="00A656C5">
        <w:rPr>
          <w:rFonts w:asciiTheme="minorHAnsi" w:eastAsia="Calibri" w:hAnsiTheme="minorHAnsi" w:cstheme="minorHAnsi"/>
          <w:spacing w:val="5"/>
          <w:w w:val="4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Appea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ond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Th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w w:val="26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w w:val="26"/>
          <w:sz w:val="22"/>
          <w:szCs w:val="22"/>
        </w:rPr>
        <w:t xml:space="preserve">    </w:t>
      </w:r>
    </w:p>
    <w:p w14:paraId="082B542F" w14:textId="77777777" w:rsidR="004109AB" w:rsidRPr="00A656C5" w:rsidRDefault="004109AB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01493777" w14:textId="77777777" w:rsidR="004109AB" w:rsidRPr="00A656C5" w:rsidRDefault="00310E1C">
      <w:pPr>
        <w:spacing w:line="289" w:lineRule="auto"/>
        <w:ind w:left="111" w:right="8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A656C5">
        <w:rPr>
          <w:rFonts w:asciiTheme="minorHAnsi" w:eastAsia="Calibri" w:hAnsiTheme="minorHAnsi" w:cstheme="minorHAnsi"/>
          <w:w w:val="52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5"/>
          <w:w w:val="5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Sup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A656C5">
        <w:rPr>
          <w:rFonts w:asciiTheme="minorHAnsi" w:eastAsia="Calibri" w:hAnsiTheme="minorHAnsi" w:cstheme="minorHAnsi"/>
          <w:w w:val="53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5"/>
          <w:w w:val="5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Cou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A656C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rtifi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A656C5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it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Cou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A656C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r;</w:t>
      </w:r>
      <w:r w:rsidRPr="00A656C5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Ro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r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rs</w:t>
      </w:r>
      <w:r w:rsidRPr="00A656C5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he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A656C5">
        <w:rPr>
          <w:rFonts w:asciiTheme="minorHAnsi" w:eastAsia="Calibri" w:hAnsiTheme="minorHAnsi" w:cstheme="minorHAnsi"/>
          <w:w w:val="54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z w:val="22"/>
          <w:szCs w:val="22"/>
        </w:rPr>
        <w:t xml:space="preserve"> 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Bank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up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cy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Cou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Sou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A656C5">
        <w:rPr>
          <w:rFonts w:asciiTheme="minorHAnsi" w:eastAsia="Calibri" w:hAnsiTheme="minorHAnsi" w:cstheme="minorHAnsi"/>
          <w:spacing w:val="5"/>
          <w:w w:val="54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Sou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A656C5">
        <w:rPr>
          <w:rFonts w:asciiTheme="minorHAnsi" w:eastAsia="Calibri" w:hAnsiTheme="minorHAnsi" w:cstheme="minorHAnsi"/>
          <w:spacing w:val="5"/>
          <w:w w:val="54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rk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A656C5">
        <w:rPr>
          <w:rFonts w:asciiTheme="minorHAnsi" w:eastAsia="Calibri" w:hAnsiTheme="minorHAnsi" w:cstheme="minorHAnsi"/>
          <w:spacing w:val="5"/>
          <w:w w:val="53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;</w:t>
      </w:r>
      <w:r w:rsidRPr="00A656C5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A656C5">
        <w:rPr>
          <w:rFonts w:asciiTheme="minorHAnsi" w:eastAsia="Calibri" w:hAnsiTheme="minorHAnsi" w:cstheme="minorHAnsi"/>
          <w:w w:val="53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4"/>
          <w:w w:val="5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can</w:t>
      </w:r>
      <w:r w:rsidRPr="00A656C5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itr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Assoc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’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Co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l,</w:t>
      </w:r>
      <w:r w:rsidRPr="00A656C5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65"/>
          <w:sz w:val="22"/>
          <w:szCs w:val="22"/>
        </w:rPr>
        <w:t xml:space="preserve">ge   </w:t>
      </w:r>
      <w:r w:rsidRPr="00A656C5">
        <w:rPr>
          <w:rFonts w:asciiTheme="minorHAnsi" w:eastAsia="Calibri" w:hAnsiTheme="minorHAnsi" w:cstheme="minorHAnsi"/>
          <w:w w:val="6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Co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ex</w:t>
      </w:r>
      <w:r w:rsidRPr="00A656C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Case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Con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A656C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A656C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A656C5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A656C5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Pane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0E18008" w14:textId="77777777" w:rsidR="004109AB" w:rsidRPr="00A656C5" w:rsidRDefault="004109AB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15F9AEC4" w14:textId="77777777" w:rsidR="004109AB" w:rsidRPr="00A656C5" w:rsidRDefault="00310E1C">
      <w:pPr>
        <w:ind w:left="111" w:right="683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USC</w:t>
      </w:r>
      <w:r w:rsidRPr="00A656C5">
        <w:rPr>
          <w:rFonts w:asciiTheme="minorHAnsi" w:eastAsia="Calibri" w:hAnsiTheme="minorHAnsi" w:cstheme="minorHAnsi"/>
          <w:spacing w:val="2"/>
          <w:w w:val="57"/>
          <w:sz w:val="22"/>
          <w:szCs w:val="22"/>
        </w:rPr>
        <w:t xml:space="preserve">G   </w:t>
      </w:r>
      <w:r w:rsidRPr="00A656C5">
        <w:rPr>
          <w:rFonts w:asciiTheme="minorHAnsi" w:eastAsia="Calibri" w:hAnsiTheme="minorHAnsi" w:cstheme="minorHAnsi"/>
          <w:spacing w:val="1"/>
          <w:w w:val="57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50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Ton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ense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6B25DF6" w14:textId="77777777" w:rsidR="004109AB" w:rsidRPr="00A656C5" w:rsidRDefault="004109AB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23CB6828" w14:textId="77777777" w:rsidR="004109AB" w:rsidRPr="00A656C5" w:rsidRDefault="00310E1C">
      <w:pPr>
        <w:ind w:left="111" w:right="611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656C5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b/>
          <w:spacing w:val="3"/>
          <w:sz w:val="22"/>
          <w:szCs w:val="22"/>
        </w:rPr>
        <w:t>mm</w:t>
      </w:r>
      <w:r w:rsidRPr="00A656C5">
        <w:rPr>
          <w:rFonts w:asciiTheme="minorHAnsi" w:eastAsia="Calibri" w:hAnsiTheme="minorHAnsi" w:cstheme="minorHAnsi"/>
          <w:b/>
          <w:spacing w:val="2"/>
          <w:sz w:val="22"/>
          <w:szCs w:val="22"/>
        </w:rPr>
        <w:t>un</w:t>
      </w:r>
      <w:r w:rsidRPr="00A656C5">
        <w:rPr>
          <w:rFonts w:asciiTheme="minorHAnsi" w:eastAsia="Calibri" w:hAnsiTheme="minorHAnsi" w:cstheme="minorHAnsi"/>
          <w:b/>
          <w:spacing w:val="1"/>
          <w:sz w:val="22"/>
          <w:szCs w:val="22"/>
        </w:rPr>
        <w:t>it</w:t>
      </w:r>
      <w:r w:rsidRPr="00A656C5">
        <w:rPr>
          <w:rFonts w:asciiTheme="minorHAnsi" w:eastAsia="Calibri" w:hAnsiTheme="minorHAnsi" w:cstheme="minorHAnsi"/>
          <w:b/>
          <w:spacing w:val="2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v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lv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eme</w:t>
      </w:r>
      <w:r w:rsidRPr="00A656C5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4D678C70" w14:textId="77777777" w:rsidR="004109AB" w:rsidRPr="00A656C5" w:rsidRDefault="004109AB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18839096" w14:textId="77777777" w:rsidR="004109AB" w:rsidRPr="00A656C5" w:rsidRDefault="00310E1C">
      <w:pPr>
        <w:spacing w:line="289" w:lineRule="auto"/>
        <w:ind w:left="111" w:right="7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r,</w:t>
      </w:r>
      <w:r w:rsidRPr="00A656C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Boa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rec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tilt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ill</w:t>
      </w:r>
      <w:r w:rsidRPr="00A656C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A656C5">
        <w:rPr>
          <w:rFonts w:asciiTheme="minorHAnsi" w:eastAsia="Calibri" w:hAnsiTheme="minorHAnsi" w:cstheme="minorHAnsi"/>
          <w:w w:val="53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5"/>
          <w:w w:val="5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us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t,</w:t>
      </w:r>
      <w:r w:rsidRPr="00A656C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.;</w:t>
      </w:r>
      <w:r w:rsidRPr="00A656C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r,</w:t>
      </w:r>
      <w:r w:rsidRPr="00A656C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Boa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A656C5">
        <w:rPr>
          <w:rFonts w:asciiTheme="minorHAnsi" w:eastAsia="Calibri" w:hAnsiTheme="minorHAnsi" w:cstheme="minorHAnsi"/>
          <w:w w:val="54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5"/>
          <w:w w:val="5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rs,</w:t>
      </w:r>
      <w:r w:rsidRPr="00A656C5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rj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one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n   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scayne</w:t>
      </w:r>
      <w:r w:rsidRPr="00A656C5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e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Cen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 xml:space="preserve">;   </w:t>
      </w:r>
      <w:r w:rsidRPr="00A656C5">
        <w:rPr>
          <w:rFonts w:asciiTheme="minorHAnsi" w:eastAsia="Calibri" w:hAnsiTheme="minorHAnsi" w:cstheme="minorHAnsi"/>
          <w:w w:val="43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7"/>
          <w:w w:val="4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Fo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You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ili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ng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r,</w:t>
      </w:r>
      <w:r w:rsidRPr="00A656C5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Key</w:t>
      </w:r>
      <w:r w:rsidRPr="00A656C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</w:t>
      </w:r>
      <w:r w:rsidRPr="00A656C5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ayn</w:t>
      </w:r>
      <w:r w:rsidRPr="00A656C5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A656C5">
        <w:rPr>
          <w:rFonts w:asciiTheme="minorHAnsi" w:eastAsia="Calibri" w:hAnsiTheme="minorHAnsi" w:cstheme="minorHAnsi"/>
          <w:w w:val="53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18"/>
          <w:w w:val="5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Yach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b</w:t>
      </w:r>
      <w:r w:rsidRPr="00A656C5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 xml:space="preserve">;   </w:t>
      </w:r>
      <w:r w:rsidRPr="00A656C5">
        <w:rPr>
          <w:rFonts w:asciiTheme="minorHAnsi" w:eastAsia="Calibri" w:hAnsiTheme="minorHAnsi" w:cstheme="minorHAnsi"/>
          <w:w w:val="43"/>
          <w:sz w:val="22"/>
          <w:szCs w:val="22"/>
        </w:rPr>
        <w:t xml:space="preserve">   </w:t>
      </w:r>
      <w:r w:rsidRPr="00A656C5">
        <w:rPr>
          <w:rFonts w:asciiTheme="minorHAnsi" w:eastAsia="Calibri" w:hAnsiTheme="minorHAnsi" w:cstheme="minorHAnsi"/>
          <w:spacing w:val="7"/>
          <w:w w:val="4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Fo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</w:t>
      </w:r>
      <w:r w:rsidRPr="00A656C5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Boa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da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ca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y</w:t>
      </w:r>
      <w:r w:rsidRPr="00A656C5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 xml:space="preserve">;   </w:t>
      </w:r>
      <w:r w:rsidRPr="00A656C5">
        <w:rPr>
          <w:rFonts w:asciiTheme="minorHAnsi" w:eastAsia="Calibri" w:hAnsiTheme="minorHAnsi" w:cstheme="minorHAnsi"/>
          <w:w w:val="43"/>
          <w:sz w:val="22"/>
          <w:szCs w:val="22"/>
        </w:rPr>
        <w:t xml:space="preserve">  </w:t>
      </w:r>
      <w:r w:rsidRPr="00A656C5">
        <w:rPr>
          <w:rFonts w:asciiTheme="minorHAnsi" w:eastAsia="Calibri" w:hAnsiTheme="minorHAnsi" w:cstheme="minorHAnsi"/>
          <w:spacing w:val="9"/>
          <w:w w:val="4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Fo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be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r,</w:t>
      </w:r>
      <w:r w:rsidRPr="00A656C5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Boa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ir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ec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A656C5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Vo</w:t>
      </w:r>
      <w:r w:rsidRPr="00A656C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sz w:val="22"/>
          <w:szCs w:val="22"/>
        </w:rPr>
        <w:t>vo</w:t>
      </w:r>
      <w:r w:rsidRPr="00A656C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cean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.;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Fo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’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’,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Coas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G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ua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&amp;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’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ub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nc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A656C5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A656C5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YC</w:t>
      </w:r>
      <w:r w:rsidRPr="00A656C5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A656C5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A656C5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A656C5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sectPr w:rsidR="004109AB" w:rsidRPr="00A656C5" w:rsidSect="00A656C5">
      <w:pgSz w:w="12240" w:h="15840"/>
      <w:pgMar w:top="1440" w:right="1440" w:bottom="1440" w:left="1440" w:header="0" w:footer="12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28FEB" w14:textId="77777777" w:rsidR="00310E1C" w:rsidRDefault="00310E1C">
      <w:r>
        <w:separator/>
      </w:r>
    </w:p>
  </w:endnote>
  <w:endnote w:type="continuationSeparator" w:id="0">
    <w:p w14:paraId="074C784E" w14:textId="77777777" w:rsidR="00310E1C" w:rsidRDefault="00310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B1FB0" w14:textId="050764AA" w:rsidR="004109AB" w:rsidRDefault="00A656C5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32B8067" wp14:editId="01CF33EB">
              <wp:simplePos x="0" y="0"/>
              <wp:positionH relativeFrom="page">
                <wp:posOffset>908685</wp:posOffset>
              </wp:positionH>
              <wp:positionV relativeFrom="page">
                <wp:posOffset>9136380</wp:posOffset>
              </wp:positionV>
              <wp:extent cx="2779395" cy="490220"/>
              <wp:effectExtent l="3810" t="1905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9395" cy="490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E9CA61" w14:textId="77777777" w:rsidR="004109AB" w:rsidRDefault="00310E1C">
                          <w:pPr>
                            <w:spacing w:line="180" w:lineRule="exact"/>
                            <w:ind w:left="20"/>
                            <w:rPr>
                              <w:rFonts w:ascii="Trebuchet MS" w:eastAsia="Trebuchet MS" w:hAnsi="Trebuchet MS" w:cs="Trebuchet MS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sz w:val="16"/>
                              <w:szCs w:val="16"/>
                            </w:rPr>
                            <w:t>139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16"/>
                              <w:szCs w:val="16"/>
                            </w:rPr>
                            <w:t>5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sz w:val="16"/>
                              <w:szCs w:val="16"/>
                            </w:rPr>
                            <w:t>Br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16"/>
                              <w:szCs w:val="16"/>
                            </w:rPr>
                            <w:t>i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sz w:val="16"/>
                              <w:szCs w:val="16"/>
                            </w:rPr>
                            <w:t>cke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16"/>
                              <w:szCs w:val="16"/>
                            </w:rPr>
                            <w:t>ll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-4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sz w:val="16"/>
                              <w:szCs w:val="16"/>
                            </w:rPr>
                            <w:t>Avenu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-4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16"/>
                              <w:szCs w:val="16"/>
                            </w:rPr>
                            <w:t xml:space="preserve">| 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sz w:val="16"/>
                              <w:szCs w:val="16"/>
                            </w:rPr>
                            <w:t>Su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16"/>
                              <w:szCs w:val="16"/>
                            </w:rPr>
                            <w:t>i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sz w:val="16"/>
                              <w:szCs w:val="16"/>
                            </w:rPr>
                            <w:t>t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-3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sz w:val="16"/>
                              <w:szCs w:val="16"/>
                            </w:rPr>
                            <w:t>80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16"/>
                              <w:szCs w:val="16"/>
                            </w:rPr>
                            <w:t>0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16"/>
                              <w:szCs w:val="16"/>
                            </w:rPr>
                            <w:t xml:space="preserve">| 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sz w:val="16"/>
                              <w:szCs w:val="16"/>
                            </w:rPr>
                            <w:t>M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16"/>
                              <w:szCs w:val="16"/>
                            </w:rPr>
                            <w:t>i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sz w:val="16"/>
                              <w:szCs w:val="16"/>
                            </w:rPr>
                            <w:t>am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16"/>
                              <w:szCs w:val="16"/>
                            </w:rPr>
                            <w:t>i,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-4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sz w:val="16"/>
                              <w:szCs w:val="16"/>
                            </w:rPr>
                            <w:t>F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16"/>
                              <w:szCs w:val="16"/>
                            </w:rPr>
                            <w:t>L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-1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sz w:val="16"/>
                              <w:szCs w:val="16"/>
                            </w:rPr>
                            <w:t>33131</w:t>
                          </w:r>
                        </w:p>
                        <w:p w14:paraId="1205D8B6" w14:textId="77777777" w:rsidR="004109AB" w:rsidRDefault="00310E1C">
                          <w:pPr>
                            <w:spacing w:before="1"/>
                            <w:ind w:left="20" w:right="-24"/>
                            <w:rPr>
                              <w:rFonts w:ascii="Trebuchet MS" w:eastAsia="Trebuchet MS" w:hAnsi="Trebuchet MS" w:cs="Trebuchet MS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sz w:val="16"/>
                              <w:szCs w:val="16"/>
                            </w:rPr>
                            <w:t>24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16"/>
                              <w:szCs w:val="16"/>
                            </w:rPr>
                            <w:t>0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sz w:val="16"/>
                              <w:szCs w:val="16"/>
                            </w:rPr>
                            <w:t>Crando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16"/>
                              <w:szCs w:val="16"/>
                            </w:rPr>
                            <w:t>n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-5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sz w:val="16"/>
                              <w:szCs w:val="16"/>
                            </w:rPr>
                            <w:t>Bou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16"/>
                              <w:szCs w:val="16"/>
                            </w:rPr>
                            <w:t>l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sz w:val="16"/>
                              <w:szCs w:val="16"/>
                            </w:rPr>
                            <w:t>evar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16"/>
                              <w:szCs w:val="16"/>
                            </w:rPr>
                            <w:t>d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-6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16"/>
                              <w:szCs w:val="16"/>
                            </w:rPr>
                            <w:t xml:space="preserve">| 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sz w:val="16"/>
                              <w:szCs w:val="16"/>
                            </w:rPr>
                            <w:t>Su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16"/>
                              <w:szCs w:val="16"/>
                            </w:rPr>
                            <w:t>i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sz w:val="16"/>
                              <w:szCs w:val="16"/>
                            </w:rPr>
                            <w:t>t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-3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sz w:val="16"/>
                              <w:szCs w:val="16"/>
                            </w:rPr>
                            <w:t>24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16"/>
                              <w:szCs w:val="16"/>
                            </w:rPr>
                            <w:t>8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16"/>
                              <w:szCs w:val="16"/>
                            </w:rPr>
                            <w:t xml:space="preserve">| 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sz w:val="16"/>
                              <w:szCs w:val="16"/>
                            </w:rPr>
                            <w:t>Ke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16"/>
                              <w:szCs w:val="16"/>
                            </w:rPr>
                            <w:t>y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sz w:val="16"/>
                              <w:szCs w:val="16"/>
                            </w:rPr>
                            <w:t>B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16"/>
                              <w:szCs w:val="16"/>
                            </w:rPr>
                            <w:t>i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sz w:val="16"/>
                              <w:szCs w:val="16"/>
                            </w:rPr>
                            <w:t>scayne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16"/>
                              <w:szCs w:val="16"/>
                            </w:rPr>
                            <w:t>,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-6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sz w:val="16"/>
                              <w:szCs w:val="16"/>
                            </w:rPr>
                            <w:t>F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16"/>
                              <w:szCs w:val="16"/>
                            </w:rPr>
                            <w:t>L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-1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sz w:val="16"/>
                              <w:szCs w:val="16"/>
                            </w:rPr>
                            <w:t>33149</w:t>
                          </w:r>
                        </w:p>
                        <w:p w14:paraId="0557800F" w14:textId="77777777" w:rsidR="004109AB" w:rsidRDefault="00310E1C">
                          <w:pPr>
                            <w:spacing w:before="1" w:line="160" w:lineRule="exact"/>
                            <w:ind w:left="20"/>
                            <w:rPr>
                              <w:rFonts w:ascii="Trebuchet MS" w:eastAsia="Trebuchet MS" w:hAnsi="Trebuchet MS" w:cs="Trebuchet MS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position w:val="-1"/>
                              <w:sz w:val="16"/>
                              <w:szCs w:val="16"/>
                            </w:rPr>
                            <w:t>Te</w:t>
                          </w:r>
                          <w:r>
                            <w:rPr>
                              <w:rFonts w:ascii="Trebuchet MS" w:eastAsia="Trebuchet MS" w:hAnsi="Trebuchet MS" w:cs="Trebuchet MS"/>
                              <w:position w:val="-1"/>
                              <w:sz w:val="16"/>
                              <w:szCs w:val="16"/>
                            </w:rPr>
                            <w:t>l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-2"/>
                              <w:position w:val="-1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position w:val="-1"/>
                              <w:sz w:val="16"/>
                              <w:szCs w:val="16"/>
                            </w:rPr>
                            <w:t>305</w:t>
                          </w:r>
                          <w:r>
                            <w:rPr>
                              <w:rFonts w:ascii="Trebuchet MS" w:eastAsia="Trebuchet MS" w:hAnsi="Trebuchet MS" w:cs="Trebuchet MS"/>
                              <w:position w:val="-1"/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position w:val="-1"/>
                              <w:sz w:val="16"/>
                              <w:szCs w:val="16"/>
                            </w:rPr>
                            <w:t>477</w:t>
                          </w:r>
                          <w:r>
                            <w:rPr>
                              <w:rFonts w:ascii="Trebuchet MS" w:eastAsia="Trebuchet MS" w:hAnsi="Trebuchet MS" w:cs="Trebuchet MS"/>
                              <w:position w:val="-1"/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position w:val="-1"/>
                              <w:sz w:val="16"/>
                              <w:szCs w:val="16"/>
                            </w:rPr>
                            <w:t>175</w:t>
                          </w:r>
                          <w:r>
                            <w:rPr>
                              <w:rFonts w:ascii="Trebuchet MS" w:eastAsia="Trebuchet MS" w:hAnsi="Trebuchet MS" w:cs="Trebuchet MS"/>
                              <w:position w:val="-1"/>
                              <w:sz w:val="16"/>
                              <w:szCs w:val="16"/>
                            </w:rPr>
                            <w:t>8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-9"/>
                              <w:position w:val="-1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rebuchet MS" w:eastAsia="Trebuchet MS" w:hAnsi="Trebuchet MS" w:cs="Trebuchet MS"/>
                              <w:position w:val="-1"/>
                              <w:sz w:val="16"/>
                              <w:szCs w:val="16"/>
                            </w:rPr>
                            <w:t xml:space="preserve">| 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position w:val="-1"/>
                              <w:sz w:val="16"/>
                              <w:szCs w:val="16"/>
                            </w:rPr>
                            <w:t>Fa</w:t>
                          </w:r>
                          <w:r>
                            <w:rPr>
                              <w:rFonts w:ascii="Trebuchet MS" w:eastAsia="Trebuchet MS" w:hAnsi="Trebuchet MS" w:cs="Trebuchet MS"/>
                              <w:position w:val="-1"/>
                              <w:sz w:val="16"/>
                              <w:szCs w:val="16"/>
                            </w:rPr>
                            <w:t>x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-1"/>
                              <w:position w:val="-1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position w:val="-1"/>
                              <w:sz w:val="16"/>
                              <w:szCs w:val="16"/>
                            </w:rPr>
                            <w:t>877</w:t>
                          </w:r>
                          <w:r>
                            <w:rPr>
                              <w:rFonts w:ascii="Trebuchet MS" w:eastAsia="Trebuchet MS" w:hAnsi="Trebuchet MS" w:cs="Trebuchet MS"/>
                              <w:position w:val="-1"/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position w:val="-1"/>
                              <w:sz w:val="16"/>
                              <w:szCs w:val="16"/>
                            </w:rPr>
                            <w:t>789</w:t>
                          </w:r>
                          <w:r>
                            <w:rPr>
                              <w:rFonts w:ascii="Trebuchet MS" w:eastAsia="Trebuchet MS" w:hAnsi="Trebuchet MS" w:cs="Trebuchet MS"/>
                              <w:position w:val="-1"/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rFonts w:ascii="Trebuchet MS" w:eastAsia="Trebuchet MS" w:hAnsi="Trebuchet MS" w:cs="Trebuchet MS"/>
                              <w:spacing w:val="1"/>
                              <w:position w:val="-1"/>
                              <w:sz w:val="16"/>
                              <w:szCs w:val="16"/>
                            </w:rPr>
                            <w:t>6329</w:t>
                          </w:r>
                        </w:p>
                        <w:p w14:paraId="08D86CEF" w14:textId="77777777" w:rsidR="004109AB" w:rsidRDefault="00310E1C">
                          <w:pPr>
                            <w:spacing w:line="200" w:lineRule="exact"/>
                            <w:ind w:left="20"/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</w:pPr>
                          <w:hyperlink r:id="rId1">
                            <w:r>
                              <w:rPr>
                                <w:rFonts w:ascii="Trebuchet MS" w:eastAsia="Trebuchet MS" w:hAnsi="Trebuchet MS" w:cs="Trebuchet MS"/>
                                <w:color w:val="0000FF"/>
                                <w:spacing w:val="1"/>
                                <w:position w:val="1"/>
                                <w:sz w:val="16"/>
                                <w:szCs w:val="16"/>
                                <w:u w:val="single" w:color="0000FF"/>
                              </w:rPr>
                              <w:t>Jim@LeshawLaw.co</w:t>
                            </w:r>
                            <w:r>
                              <w:rPr>
                                <w:rFonts w:ascii="Trebuchet MS" w:eastAsia="Trebuchet MS" w:hAnsi="Trebuchet MS" w:cs="Trebuchet MS"/>
                                <w:color w:val="0000FF"/>
                                <w:position w:val="1"/>
                                <w:sz w:val="16"/>
                                <w:szCs w:val="16"/>
                                <w:u w:val="single" w:color="0000FF"/>
                              </w:rPr>
                              <w:t>m</w:t>
                            </w:r>
                          </w:hyperlink>
                          <w:r>
                            <w:rPr>
                              <w:rFonts w:ascii="Trebuchet MS" w:eastAsia="Trebuchet MS" w:hAnsi="Trebuchet MS" w:cs="Trebuchet MS"/>
                              <w:color w:val="0000FF"/>
                              <w:spacing w:val="-14"/>
                              <w:position w:val="1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position w:val="1"/>
                              <w:sz w:val="16"/>
                              <w:szCs w:val="16"/>
                            </w:rPr>
                            <w:t>|</w:t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pacing w:val="-1"/>
                              <w:position w:val="1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FF"/>
                              <w:spacing w:val="-47"/>
                              <w:position w:val="1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Trebuchet MS" w:eastAsia="Trebuchet MS" w:hAnsi="Trebuchet MS" w:cs="Trebuchet MS"/>
                                <w:color w:val="0000FF"/>
                                <w:spacing w:val="1"/>
                                <w:w w:val="99"/>
                                <w:position w:val="1"/>
                                <w:sz w:val="16"/>
                                <w:szCs w:val="16"/>
                                <w:u w:val="single" w:color="0000FF"/>
                              </w:rPr>
                              <w:t>www</w:t>
                            </w:r>
                            <w:r>
                              <w:rPr>
                                <w:rFonts w:ascii="Trebuchet MS" w:eastAsia="Trebuchet MS" w:hAnsi="Trebuchet MS" w:cs="Trebuchet MS"/>
                                <w:color w:val="0000FF"/>
                                <w:w w:val="99"/>
                                <w:position w:val="1"/>
                                <w:sz w:val="16"/>
                                <w:szCs w:val="16"/>
                                <w:u w:val="single" w:color="0000FF"/>
                              </w:rPr>
                              <w:t>.</w:t>
                            </w:r>
                            <w:r>
                              <w:rPr>
                                <w:rFonts w:ascii="Trebuchet MS" w:eastAsia="Trebuchet MS" w:hAnsi="Trebuchet MS" w:cs="Trebuchet MS"/>
                                <w:color w:val="0000FF"/>
                                <w:spacing w:val="1"/>
                                <w:w w:val="99"/>
                                <w:position w:val="1"/>
                                <w:sz w:val="16"/>
                                <w:szCs w:val="16"/>
                                <w:u w:val="single" w:color="0000FF"/>
                              </w:rPr>
                              <w:t>LeshawLaw.com</w:t>
                            </w:r>
                          </w:hyperlink>
                          <w:r>
                            <w:rPr>
                              <w:rFonts w:ascii="Calibri" w:eastAsia="Calibri" w:hAnsi="Calibri" w:cs="Calibri"/>
                              <w:color w:val="000000"/>
                              <w:spacing w:val="-12"/>
                              <w:w w:val="99"/>
                              <w:position w:val="1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color w:val="000000"/>
                              <w:w w:val="25"/>
                              <w:position w:val="1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2B806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1.55pt;margin-top:719.4pt;width:218.85pt;height:38.6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" filled="f" stroked="f">
              <v:textbox inset="0,0,0,0">
                <w:txbxContent>
                  <w:p w14:paraId="46E9CA61" w14:textId="77777777" w:rsidR="004109AB" w:rsidRDefault="00310E1C">
                    <w:pPr>
                      <w:spacing w:line="180" w:lineRule="exact"/>
                      <w:ind w:left="20"/>
                      <w:rPr>
                        <w:rFonts w:ascii="Trebuchet MS" w:eastAsia="Trebuchet MS" w:hAnsi="Trebuchet MS" w:cs="Trebuchet MS"/>
                        <w:sz w:val="16"/>
                        <w:szCs w:val="16"/>
                      </w:rPr>
                    </w:pPr>
                    <w:r>
                      <w:rPr>
                        <w:rFonts w:ascii="Trebuchet MS" w:eastAsia="Trebuchet MS" w:hAnsi="Trebuchet MS" w:cs="Trebuchet MS"/>
                        <w:spacing w:val="1"/>
                        <w:sz w:val="16"/>
                        <w:szCs w:val="16"/>
                      </w:rPr>
                      <w:t>139</w:t>
                    </w:r>
                    <w:r>
                      <w:rPr>
                        <w:rFonts w:ascii="Trebuchet MS" w:eastAsia="Trebuchet MS" w:hAnsi="Trebuchet MS" w:cs="Trebuchet MS"/>
                        <w:sz w:val="16"/>
                        <w:szCs w:val="16"/>
                      </w:rPr>
                      <w:t>5</w:t>
                    </w:r>
                    <w:r>
                      <w:rPr>
                        <w:rFonts w:ascii="Trebuchet MS" w:eastAsia="Trebuchet MS" w:hAnsi="Trebuchet MS" w:cs="Trebuchet MS"/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rebuchet MS" w:eastAsia="Trebuchet MS" w:hAnsi="Trebuchet MS" w:cs="Trebuchet MS"/>
                        <w:spacing w:val="1"/>
                        <w:sz w:val="16"/>
                        <w:szCs w:val="16"/>
                      </w:rPr>
                      <w:t>Br</w:t>
                    </w:r>
                    <w:r>
                      <w:rPr>
                        <w:rFonts w:ascii="Trebuchet MS" w:eastAsia="Trebuchet MS" w:hAnsi="Trebuchet MS" w:cs="Trebuchet MS"/>
                        <w:sz w:val="16"/>
                        <w:szCs w:val="16"/>
                      </w:rPr>
                      <w:t>i</w:t>
                    </w:r>
                    <w:r>
                      <w:rPr>
                        <w:rFonts w:ascii="Trebuchet MS" w:eastAsia="Trebuchet MS" w:hAnsi="Trebuchet MS" w:cs="Trebuchet MS"/>
                        <w:spacing w:val="1"/>
                        <w:sz w:val="16"/>
                        <w:szCs w:val="16"/>
                      </w:rPr>
                      <w:t>cke</w:t>
                    </w:r>
                    <w:r>
                      <w:rPr>
                        <w:rFonts w:ascii="Trebuchet MS" w:eastAsia="Trebuchet MS" w:hAnsi="Trebuchet MS" w:cs="Trebuchet MS"/>
                        <w:sz w:val="16"/>
                        <w:szCs w:val="16"/>
                      </w:rPr>
                      <w:t>ll</w:t>
                    </w:r>
                    <w:r>
                      <w:rPr>
                        <w:rFonts w:ascii="Trebuchet MS" w:eastAsia="Trebuchet MS" w:hAnsi="Trebuchet MS" w:cs="Trebuchet MS"/>
                        <w:spacing w:val="-4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rebuchet MS" w:eastAsia="Trebuchet MS" w:hAnsi="Trebuchet MS" w:cs="Trebuchet MS"/>
                        <w:spacing w:val="1"/>
                        <w:sz w:val="16"/>
                        <w:szCs w:val="16"/>
                      </w:rPr>
                      <w:t>Avenu</w:t>
                    </w:r>
                    <w:r>
                      <w:rPr>
                        <w:rFonts w:ascii="Trebuchet MS" w:eastAsia="Trebuchet MS" w:hAnsi="Trebuchet MS" w:cs="Trebuchet MS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Trebuchet MS" w:eastAsia="Trebuchet MS" w:hAnsi="Trebuchet MS" w:cs="Trebuchet MS"/>
                        <w:spacing w:val="-4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rebuchet MS" w:eastAsia="Trebuchet MS" w:hAnsi="Trebuchet MS" w:cs="Trebuchet MS"/>
                        <w:sz w:val="16"/>
                        <w:szCs w:val="16"/>
                      </w:rPr>
                      <w:t xml:space="preserve">| </w:t>
                    </w:r>
                    <w:r>
                      <w:rPr>
                        <w:rFonts w:ascii="Trebuchet MS" w:eastAsia="Trebuchet MS" w:hAnsi="Trebuchet MS" w:cs="Trebuchet MS"/>
                        <w:spacing w:val="1"/>
                        <w:sz w:val="16"/>
                        <w:szCs w:val="16"/>
                      </w:rPr>
                      <w:t>Su</w:t>
                    </w:r>
                    <w:r>
                      <w:rPr>
                        <w:rFonts w:ascii="Trebuchet MS" w:eastAsia="Trebuchet MS" w:hAnsi="Trebuchet MS" w:cs="Trebuchet MS"/>
                        <w:sz w:val="16"/>
                        <w:szCs w:val="16"/>
                      </w:rPr>
                      <w:t>i</w:t>
                    </w:r>
                    <w:r>
                      <w:rPr>
                        <w:rFonts w:ascii="Trebuchet MS" w:eastAsia="Trebuchet MS" w:hAnsi="Trebuchet MS" w:cs="Trebuchet MS"/>
                        <w:spacing w:val="1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Trebuchet MS" w:eastAsia="Trebuchet MS" w:hAnsi="Trebuchet MS" w:cs="Trebuchet MS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Trebuchet MS" w:eastAsia="Trebuchet MS" w:hAnsi="Trebuchet MS" w:cs="Trebuchet MS"/>
                        <w:spacing w:val="-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rebuchet MS" w:eastAsia="Trebuchet MS" w:hAnsi="Trebuchet MS" w:cs="Trebuchet MS"/>
                        <w:spacing w:val="1"/>
                        <w:sz w:val="16"/>
                        <w:szCs w:val="16"/>
                      </w:rPr>
                      <w:t>80</w:t>
                    </w:r>
                    <w:r>
                      <w:rPr>
                        <w:rFonts w:ascii="Trebuchet MS" w:eastAsia="Trebuchet MS" w:hAnsi="Trebuchet MS" w:cs="Trebuchet MS"/>
                        <w:sz w:val="16"/>
                        <w:szCs w:val="16"/>
                      </w:rPr>
                      <w:t>0</w:t>
                    </w:r>
                    <w:r>
                      <w:rPr>
                        <w:rFonts w:ascii="Trebuchet MS" w:eastAsia="Trebuchet MS" w:hAnsi="Trebuchet MS" w:cs="Trebuchet MS"/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rebuchet MS" w:eastAsia="Trebuchet MS" w:hAnsi="Trebuchet MS" w:cs="Trebuchet MS"/>
                        <w:sz w:val="16"/>
                        <w:szCs w:val="16"/>
                      </w:rPr>
                      <w:t xml:space="preserve">| </w:t>
                    </w:r>
                    <w:r>
                      <w:rPr>
                        <w:rFonts w:ascii="Trebuchet MS" w:eastAsia="Trebuchet MS" w:hAnsi="Trebuchet MS" w:cs="Trebuchet MS"/>
                        <w:spacing w:val="1"/>
                        <w:sz w:val="16"/>
                        <w:szCs w:val="16"/>
                      </w:rPr>
                      <w:t>M</w:t>
                    </w:r>
                    <w:r>
                      <w:rPr>
                        <w:rFonts w:ascii="Trebuchet MS" w:eastAsia="Trebuchet MS" w:hAnsi="Trebuchet MS" w:cs="Trebuchet MS"/>
                        <w:sz w:val="16"/>
                        <w:szCs w:val="16"/>
                      </w:rPr>
                      <w:t>i</w:t>
                    </w:r>
                    <w:r>
                      <w:rPr>
                        <w:rFonts w:ascii="Trebuchet MS" w:eastAsia="Trebuchet MS" w:hAnsi="Trebuchet MS" w:cs="Trebuchet MS"/>
                        <w:spacing w:val="1"/>
                        <w:sz w:val="16"/>
                        <w:szCs w:val="16"/>
                      </w:rPr>
                      <w:t>am</w:t>
                    </w:r>
                    <w:r>
                      <w:rPr>
                        <w:rFonts w:ascii="Trebuchet MS" w:eastAsia="Trebuchet MS" w:hAnsi="Trebuchet MS" w:cs="Trebuchet MS"/>
                        <w:sz w:val="16"/>
                        <w:szCs w:val="16"/>
                      </w:rPr>
                      <w:t>i,</w:t>
                    </w:r>
                    <w:r>
                      <w:rPr>
                        <w:rFonts w:ascii="Trebuchet MS" w:eastAsia="Trebuchet MS" w:hAnsi="Trebuchet MS" w:cs="Trebuchet MS"/>
                        <w:spacing w:val="-4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rebuchet MS" w:eastAsia="Trebuchet MS" w:hAnsi="Trebuchet MS" w:cs="Trebuchet MS"/>
                        <w:spacing w:val="1"/>
                        <w:sz w:val="16"/>
                        <w:szCs w:val="16"/>
                      </w:rPr>
                      <w:t>F</w:t>
                    </w:r>
                    <w:r>
                      <w:rPr>
                        <w:rFonts w:ascii="Trebuchet MS" w:eastAsia="Trebuchet MS" w:hAnsi="Trebuchet MS" w:cs="Trebuchet MS"/>
                        <w:sz w:val="16"/>
                        <w:szCs w:val="16"/>
                      </w:rPr>
                      <w:t>L</w:t>
                    </w:r>
                    <w:r>
                      <w:rPr>
                        <w:rFonts w:ascii="Trebuchet MS" w:eastAsia="Trebuchet MS" w:hAnsi="Trebuchet MS" w:cs="Trebuchet MS"/>
                        <w:spacing w:val="-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rebuchet MS" w:eastAsia="Trebuchet MS" w:hAnsi="Trebuchet MS" w:cs="Trebuchet MS"/>
                        <w:spacing w:val="1"/>
                        <w:sz w:val="16"/>
                        <w:szCs w:val="16"/>
                      </w:rPr>
                      <w:t>33131</w:t>
                    </w:r>
                  </w:p>
                  <w:p w14:paraId="1205D8B6" w14:textId="77777777" w:rsidR="004109AB" w:rsidRDefault="00310E1C">
                    <w:pPr>
                      <w:spacing w:before="1"/>
                      <w:ind w:left="20" w:right="-24"/>
                      <w:rPr>
                        <w:rFonts w:ascii="Trebuchet MS" w:eastAsia="Trebuchet MS" w:hAnsi="Trebuchet MS" w:cs="Trebuchet MS"/>
                        <w:sz w:val="16"/>
                        <w:szCs w:val="16"/>
                      </w:rPr>
                    </w:pPr>
                    <w:r>
                      <w:rPr>
                        <w:rFonts w:ascii="Trebuchet MS" w:eastAsia="Trebuchet MS" w:hAnsi="Trebuchet MS" w:cs="Trebuchet MS"/>
                        <w:spacing w:val="1"/>
                        <w:sz w:val="16"/>
                        <w:szCs w:val="16"/>
                      </w:rPr>
                      <w:t>24</w:t>
                    </w:r>
                    <w:r>
                      <w:rPr>
                        <w:rFonts w:ascii="Trebuchet MS" w:eastAsia="Trebuchet MS" w:hAnsi="Trebuchet MS" w:cs="Trebuchet MS"/>
                        <w:sz w:val="16"/>
                        <w:szCs w:val="16"/>
                      </w:rPr>
                      <w:t>0</w:t>
                    </w:r>
                    <w:r>
                      <w:rPr>
                        <w:rFonts w:ascii="Trebuchet MS" w:eastAsia="Trebuchet MS" w:hAnsi="Trebuchet MS" w:cs="Trebuchet MS"/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rebuchet MS" w:eastAsia="Trebuchet MS" w:hAnsi="Trebuchet MS" w:cs="Trebuchet MS"/>
                        <w:spacing w:val="1"/>
                        <w:sz w:val="16"/>
                        <w:szCs w:val="16"/>
                      </w:rPr>
                      <w:t>Crando</w:t>
                    </w:r>
                    <w:r>
                      <w:rPr>
                        <w:rFonts w:ascii="Trebuchet MS" w:eastAsia="Trebuchet MS" w:hAnsi="Trebuchet MS" w:cs="Trebuchet MS"/>
                        <w:sz w:val="16"/>
                        <w:szCs w:val="16"/>
                      </w:rPr>
                      <w:t>n</w:t>
                    </w:r>
                    <w:r>
                      <w:rPr>
                        <w:rFonts w:ascii="Trebuchet MS" w:eastAsia="Trebuchet MS" w:hAnsi="Trebuchet MS" w:cs="Trebuchet MS"/>
                        <w:spacing w:val="-5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rebuchet MS" w:eastAsia="Trebuchet MS" w:hAnsi="Trebuchet MS" w:cs="Trebuchet MS"/>
                        <w:spacing w:val="1"/>
                        <w:sz w:val="16"/>
                        <w:szCs w:val="16"/>
                      </w:rPr>
                      <w:t>Bou</w:t>
                    </w:r>
                    <w:r>
                      <w:rPr>
                        <w:rFonts w:ascii="Trebuchet MS" w:eastAsia="Trebuchet MS" w:hAnsi="Trebuchet MS" w:cs="Trebuchet MS"/>
                        <w:sz w:val="16"/>
                        <w:szCs w:val="16"/>
                      </w:rPr>
                      <w:t>l</w:t>
                    </w:r>
                    <w:r>
                      <w:rPr>
                        <w:rFonts w:ascii="Trebuchet MS" w:eastAsia="Trebuchet MS" w:hAnsi="Trebuchet MS" w:cs="Trebuchet MS"/>
                        <w:spacing w:val="1"/>
                        <w:sz w:val="16"/>
                        <w:szCs w:val="16"/>
                      </w:rPr>
                      <w:t>evar</w:t>
                    </w:r>
                    <w:r>
                      <w:rPr>
                        <w:rFonts w:ascii="Trebuchet MS" w:eastAsia="Trebuchet MS" w:hAnsi="Trebuchet MS" w:cs="Trebuchet MS"/>
                        <w:sz w:val="16"/>
                        <w:szCs w:val="16"/>
                      </w:rPr>
                      <w:t>d</w:t>
                    </w:r>
                    <w:r>
                      <w:rPr>
                        <w:rFonts w:ascii="Trebuchet MS" w:eastAsia="Trebuchet MS" w:hAnsi="Trebuchet MS" w:cs="Trebuchet MS"/>
                        <w:spacing w:val="-6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rebuchet MS" w:eastAsia="Trebuchet MS" w:hAnsi="Trebuchet MS" w:cs="Trebuchet MS"/>
                        <w:sz w:val="16"/>
                        <w:szCs w:val="16"/>
                      </w:rPr>
                      <w:t xml:space="preserve">| </w:t>
                    </w:r>
                    <w:r>
                      <w:rPr>
                        <w:rFonts w:ascii="Trebuchet MS" w:eastAsia="Trebuchet MS" w:hAnsi="Trebuchet MS" w:cs="Trebuchet MS"/>
                        <w:spacing w:val="1"/>
                        <w:sz w:val="16"/>
                        <w:szCs w:val="16"/>
                      </w:rPr>
                      <w:t>Su</w:t>
                    </w:r>
                    <w:r>
                      <w:rPr>
                        <w:rFonts w:ascii="Trebuchet MS" w:eastAsia="Trebuchet MS" w:hAnsi="Trebuchet MS" w:cs="Trebuchet MS"/>
                        <w:sz w:val="16"/>
                        <w:szCs w:val="16"/>
                      </w:rPr>
                      <w:t>i</w:t>
                    </w:r>
                    <w:r>
                      <w:rPr>
                        <w:rFonts w:ascii="Trebuchet MS" w:eastAsia="Trebuchet MS" w:hAnsi="Trebuchet MS" w:cs="Trebuchet MS"/>
                        <w:spacing w:val="1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Trebuchet MS" w:eastAsia="Trebuchet MS" w:hAnsi="Trebuchet MS" w:cs="Trebuchet MS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Trebuchet MS" w:eastAsia="Trebuchet MS" w:hAnsi="Trebuchet MS" w:cs="Trebuchet MS"/>
                        <w:spacing w:val="-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rebuchet MS" w:eastAsia="Trebuchet MS" w:hAnsi="Trebuchet MS" w:cs="Trebuchet MS"/>
                        <w:spacing w:val="1"/>
                        <w:sz w:val="16"/>
                        <w:szCs w:val="16"/>
                      </w:rPr>
                      <w:t>24</w:t>
                    </w:r>
                    <w:r>
                      <w:rPr>
                        <w:rFonts w:ascii="Trebuchet MS" w:eastAsia="Trebuchet MS" w:hAnsi="Trebuchet MS" w:cs="Trebuchet MS"/>
                        <w:sz w:val="16"/>
                        <w:szCs w:val="16"/>
                      </w:rPr>
                      <w:t>8</w:t>
                    </w:r>
                    <w:r>
                      <w:rPr>
                        <w:rFonts w:ascii="Trebuchet MS" w:eastAsia="Trebuchet MS" w:hAnsi="Trebuchet MS" w:cs="Trebuchet MS"/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rebuchet MS" w:eastAsia="Trebuchet MS" w:hAnsi="Trebuchet MS" w:cs="Trebuchet MS"/>
                        <w:sz w:val="16"/>
                        <w:szCs w:val="16"/>
                      </w:rPr>
                      <w:t xml:space="preserve">| </w:t>
                    </w:r>
                    <w:r>
                      <w:rPr>
                        <w:rFonts w:ascii="Trebuchet MS" w:eastAsia="Trebuchet MS" w:hAnsi="Trebuchet MS" w:cs="Trebuchet MS"/>
                        <w:spacing w:val="1"/>
                        <w:sz w:val="16"/>
                        <w:szCs w:val="16"/>
                      </w:rPr>
                      <w:t>Ke</w:t>
                    </w:r>
                    <w:r>
                      <w:rPr>
                        <w:rFonts w:ascii="Trebuchet MS" w:eastAsia="Trebuchet MS" w:hAnsi="Trebuchet MS" w:cs="Trebuchet MS"/>
                        <w:sz w:val="16"/>
                        <w:szCs w:val="16"/>
                      </w:rPr>
                      <w:t>y</w:t>
                    </w:r>
                    <w:r>
                      <w:rPr>
                        <w:rFonts w:ascii="Trebuchet MS" w:eastAsia="Trebuchet MS" w:hAnsi="Trebuchet MS" w:cs="Trebuchet MS"/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rebuchet MS" w:eastAsia="Trebuchet MS" w:hAnsi="Trebuchet MS" w:cs="Trebuchet MS"/>
                        <w:spacing w:val="1"/>
                        <w:sz w:val="16"/>
                        <w:szCs w:val="16"/>
                      </w:rPr>
                      <w:t>B</w:t>
                    </w:r>
                    <w:r>
                      <w:rPr>
                        <w:rFonts w:ascii="Trebuchet MS" w:eastAsia="Trebuchet MS" w:hAnsi="Trebuchet MS" w:cs="Trebuchet MS"/>
                        <w:sz w:val="16"/>
                        <w:szCs w:val="16"/>
                      </w:rPr>
                      <w:t>i</w:t>
                    </w:r>
                    <w:r>
                      <w:rPr>
                        <w:rFonts w:ascii="Trebuchet MS" w:eastAsia="Trebuchet MS" w:hAnsi="Trebuchet MS" w:cs="Trebuchet MS"/>
                        <w:spacing w:val="1"/>
                        <w:sz w:val="16"/>
                        <w:szCs w:val="16"/>
                      </w:rPr>
                      <w:t>scayne</w:t>
                    </w:r>
                    <w:r>
                      <w:rPr>
                        <w:rFonts w:ascii="Trebuchet MS" w:eastAsia="Trebuchet MS" w:hAnsi="Trebuchet MS" w:cs="Trebuchet MS"/>
                        <w:sz w:val="16"/>
                        <w:szCs w:val="16"/>
                      </w:rPr>
                      <w:t>,</w:t>
                    </w:r>
                    <w:r>
                      <w:rPr>
                        <w:rFonts w:ascii="Trebuchet MS" w:eastAsia="Trebuchet MS" w:hAnsi="Trebuchet MS" w:cs="Trebuchet MS"/>
                        <w:spacing w:val="-6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rebuchet MS" w:eastAsia="Trebuchet MS" w:hAnsi="Trebuchet MS" w:cs="Trebuchet MS"/>
                        <w:spacing w:val="1"/>
                        <w:sz w:val="16"/>
                        <w:szCs w:val="16"/>
                      </w:rPr>
                      <w:t>F</w:t>
                    </w:r>
                    <w:r>
                      <w:rPr>
                        <w:rFonts w:ascii="Trebuchet MS" w:eastAsia="Trebuchet MS" w:hAnsi="Trebuchet MS" w:cs="Trebuchet MS"/>
                        <w:sz w:val="16"/>
                        <w:szCs w:val="16"/>
                      </w:rPr>
                      <w:t>L</w:t>
                    </w:r>
                    <w:r>
                      <w:rPr>
                        <w:rFonts w:ascii="Trebuchet MS" w:eastAsia="Trebuchet MS" w:hAnsi="Trebuchet MS" w:cs="Trebuchet MS"/>
                        <w:spacing w:val="-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rebuchet MS" w:eastAsia="Trebuchet MS" w:hAnsi="Trebuchet MS" w:cs="Trebuchet MS"/>
                        <w:spacing w:val="1"/>
                        <w:sz w:val="16"/>
                        <w:szCs w:val="16"/>
                      </w:rPr>
                      <w:t>33149</w:t>
                    </w:r>
                  </w:p>
                  <w:p w14:paraId="0557800F" w14:textId="77777777" w:rsidR="004109AB" w:rsidRDefault="00310E1C">
                    <w:pPr>
                      <w:spacing w:before="1" w:line="160" w:lineRule="exact"/>
                      <w:ind w:left="20"/>
                      <w:rPr>
                        <w:rFonts w:ascii="Trebuchet MS" w:eastAsia="Trebuchet MS" w:hAnsi="Trebuchet MS" w:cs="Trebuchet MS"/>
                        <w:sz w:val="16"/>
                        <w:szCs w:val="16"/>
                      </w:rPr>
                    </w:pPr>
                    <w:r>
                      <w:rPr>
                        <w:rFonts w:ascii="Trebuchet MS" w:eastAsia="Trebuchet MS" w:hAnsi="Trebuchet MS" w:cs="Trebuchet MS"/>
                        <w:spacing w:val="1"/>
                        <w:position w:val="-1"/>
                        <w:sz w:val="16"/>
                        <w:szCs w:val="16"/>
                      </w:rPr>
                      <w:t>Te</w:t>
                    </w:r>
                    <w:r>
                      <w:rPr>
                        <w:rFonts w:ascii="Trebuchet MS" w:eastAsia="Trebuchet MS" w:hAnsi="Trebuchet MS" w:cs="Trebuchet MS"/>
                        <w:position w:val="-1"/>
                        <w:sz w:val="16"/>
                        <w:szCs w:val="16"/>
                      </w:rPr>
                      <w:t>l</w:t>
                    </w:r>
                    <w:r>
                      <w:rPr>
                        <w:rFonts w:ascii="Trebuchet MS" w:eastAsia="Trebuchet MS" w:hAnsi="Trebuchet MS" w:cs="Trebuchet MS"/>
                        <w:spacing w:val="-2"/>
                        <w:position w:val="-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rebuchet MS" w:eastAsia="Trebuchet MS" w:hAnsi="Trebuchet MS" w:cs="Trebuchet MS"/>
                        <w:spacing w:val="1"/>
                        <w:position w:val="-1"/>
                        <w:sz w:val="16"/>
                        <w:szCs w:val="16"/>
                      </w:rPr>
                      <w:t>305</w:t>
                    </w:r>
                    <w:r>
                      <w:rPr>
                        <w:rFonts w:ascii="Trebuchet MS" w:eastAsia="Trebuchet MS" w:hAnsi="Trebuchet MS" w:cs="Trebuchet MS"/>
                        <w:position w:val="-1"/>
                        <w:sz w:val="16"/>
                        <w:szCs w:val="16"/>
                      </w:rPr>
                      <w:t>.</w:t>
                    </w:r>
                    <w:r>
                      <w:rPr>
                        <w:rFonts w:ascii="Trebuchet MS" w:eastAsia="Trebuchet MS" w:hAnsi="Trebuchet MS" w:cs="Trebuchet MS"/>
                        <w:spacing w:val="1"/>
                        <w:position w:val="-1"/>
                        <w:sz w:val="16"/>
                        <w:szCs w:val="16"/>
                      </w:rPr>
                      <w:t>477</w:t>
                    </w:r>
                    <w:r>
                      <w:rPr>
                        <w:rFonts w:ascii="Trebuchet MS" w:eastAsia="Trebuchet MS" w:hAnsi="Trebuchet MS" w:cs="Trebuchet MS"/>
                        <w:position w:val="-1"/>
                        <w:sz w:val="16"/>
                        <w:szCs w:val="16"/>
                      </w:rPr>
                      <w:t>.</w:t>
                    </w:r>
                    <w:r>
                      <w:rPr>
                        <w:rFonts w:ascii="Trebuchet MS" w:eastAsia="Trebuchet MS" w:hAnsi="Trebuchet MS" w:cs="Trebuchet MS"/>
                        <w:spacing w:val="1"/>
                        <w:position w:val="-1"/>
                        <w:sz w:val="16"/>
                        <w:szCs w:val="16"/>
                      </w:rPr>
                      <w:t>175</w:t>
                    </w:r>
                    <w:r>
                      <w:rPr>
                        <w:rFonts w:ascii="Trebuchet MS" w:eastAsia="Trebuchet MS" w:hAnsi="Trebuchet MS" w:cs="Trebuchet MS"/>
                        <w:position w:val="-1"/>
                        <w:sz w:val="16"/>
                        <w:szCs w:val="16"/>
                      </w:rPr>
                      <w:t>8</w:t>
                    </w:r>
                    <w:r>
                      <w:rPr>
                        <w:rFonts w:ascii="Trebuchet MS" w:eastAsia="Trebuchet MS" w:hAnsi="Trebuchet MS" w:cs="Trebuchet MS"/>
                        <w:spacing w:val="-9"/>
                        <w:position w:val="-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rebuchet MS" w:eastAsia="Trebuchet MS" w:hAnsi="Trebuchet MS" w:cs="Trebuchet MS"/>
                        <w:position w:val="-1"/>
                        <w:sz w:val="16"/>
                        <w:szCs w:val="16"/>
                      </w:rPr>
                      <w:t xml:space="preserve">| </w:t>
                    </w:r>
                    <w:r>
                      <w:rPr>
                        <w:rFonts w:ascii="Trebuchet MS" w:eastAsia="Trebuchet MS" w:hAnsi="Trebuchet MS" w:cs="Trebuchet MS"/>
                        <w:spacing w:val="1"/>
                        <w:position w:val="-1"/>
                        <w:sz w:val="16"/>
                        <w:szCs w:val="16"/>
                      </w:rPr>
                      <w:t>Fa</w:t>
                    </w:r>
                    <w:r>
                      <w:rPr>
                        <w:rFonts w:ascii="Trebuchet MS" w:eastAsia="Trebuchet MS" w:hAnsi="Trebuchet MS" w:cs="Trebuchet MS"/>
                        <w:position w:val="-1"/>
                        <w:sz w:val="16"/>
                        <w:szCs w:val="16"/>
                      </w:rPr>
                      <w:t>x</w:t>
                    </w:r>
                    <w:r>
                      <w:rPr>
                        <w:rFonts w:ascii="Trebuchet MS" w:eastAsia="Trebuchet MS" w:hAnsi="Trebuchet MS" w:cs="Trebuchet MS"/>
                        <w:spacing w:val="-1"/>
                        <w:position w:val="-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rebuchet MS" w:eastAsia="Trebuchet MS" w:hAnsi="Trebuchet MS" w:cs="Trebuchet MS"/>
                        <w:spacing w:val="1"/>
                        <w:position w:val="-1"/>
                        <w:sz w:val="16"/>
                        <w:szCs w:val="16"/>
                      </w:rPr>
                      <w:t>877</w:t>
                    </w:r>
                    <w:r>
                      <w:rPr>
                        <w:rFonts w:ascii="Trebuchet MS" w:eastAsia="Trebuchet MS" w:hAnsi="Trebuchet MS" w:cs="Trebuchet MS"/>
                        <w:position w:val="-1"/>
                        <w:sz w:val="16"/>
                        <w:szCs w:val="16"/>
                      </w:rPr>
                      <w:t>.</w:t>
                    </w:r>
                    <w:r>
                      <w:rPr>
                        <w:rFonts w:ascii="Trebuchet MS" w:eastAsia="Trebuchet MS" w:hAnsi="Trebuchet MS" w:cs="Trebuchet MS"/>
                        <w:spacing w:val="1"/>
                        <w:position w:val="-1"/>
                        <w:sz w:val="16"/>
                        <w:szCs w:val="16"/>
                      </w:rPr>
                      <w:t>789</w:t>
                    </w:r>
                    <w:r>
                      <w:rPr>
                        <w:rFonts w:ascii="Trebuchet MS" w:eastAsia="Trebuchet MS" w:hAnsi="Trebuchet MS" w:cs="Trebuchet MS"/>
                        <w:position w:val="-1"/>
                        <w:sz w:val="16"/>
                        <w:szCs w:val="16"/>
                      </w:rPr>
                      <w:t>.</w:t>
                    </w:r>
                    <w:r>
                      <w:rPr>
                        <w:rFonts w:ascii="Trebuchet MS" w:eastAsia="Trebuchet MS" w:hAnsi="Trebuchet MS" w:cs="Trebuchet MS"/>
                        <w:spacing w:val="1"/>
                        <w:position w:val="-1"/>
                        <w:sz w:val="16"/>
                        <w:szCs w:val="16"/>
                      </w:rPr>
                      <w:t>6329</w:t>
                    </w:r>
                  </w:p>
                  <w:p w14:paraId="08D86CEF" w14:textId="77777777" w:rsidR="004109AB" w:rsidRDefault="00310E1C">
                    <w:pPr>
                      <w:spacing w:line="200" w:lineRule="exact"/>
                      <w:ind w:left="20"/>
                      <w:rPr>
                        <w:rFonts w:ascii="Calibri" w:eastAsia="Calibri" w:hAnsi="Calibri" w:cs="Calibri"/>
                        <w:sz w:val="22"/>
                        <w:szCs w:val="22"/>
                      </w:rPr>
                    </w:pPr>
                    <w:hyperlink r:id="rId3">
                      <w:r>
                        <w:rPr>
                          <w:rFonts w:ascii="Trebuchet MS" w:eastAsia="Trebuchet MS" w:hAnsi="Trebuchet MS" w:cs="Trebuchet MS"/>
                          <w:color w:val="0000FF"/>
                          <w:spacing w:val="1"/>
                          <w:position w:val="1"/>
                          <w:sz w:val="16"/>
                          <w:szCs w:val="16"/>
                          <w:u w:val="single" w:color="0000FF"/>
                        </w:rPr>
                        <w:t>Jim@LeshawLaw.co</w:t>
                      </w:r>
                      <w:r>
                        <w:rPr>
                          <w:rFonts w:ascii="Trebuchet MS" w:eastAsia="Trebuchet MS" w:hAnsi="Trebuchet MS" w:cs="Trebuchet MS"/>
                          <w:color w:val="0000FF"/>
                          <w:position w:val="1"/>
                          <w:sz w:val="16"/>
                          <w:szCs w:val="16"/>
                          <w:u w:val="single" w:color="0000FF"/>
                        </w:rPr>
                        <w:t>m</w:t>
                      </w:r>
                    </w:hyperlink>
                    <w:r>
                      <w:rPr>
                        <w:rFonts w:ascii="Trebuchet MS" w:eastAsia="Trebuchet MS" w:hAnsi="Trebuchet MS" w:cs="Trebuchet MS"/>
                        <w:color w:val="0000FF"/>
                        <w:spacing w:val="-14"/>
                        <w:position w:val="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rebuchet MS" w:eastAsia="Trebuchet MS" w:hAnsi="Trebuchet MS" w:cs="Trebuchet MS"/>
                        <w:color w:val="000000"/>
                        <w:position w:val="1"/>
                        <w:sz w:val="16"/>
                        <w:szCs w:val="16"/>
                      </w:rPr>
                      <w:t>|</w:t>
                    </w:r>
                    <w:r>
                      <w:rPr>
                        <w:rFonts w:ascii="Trebuchet MS" w:eastAsia="Trebuchet MS" w:hAnsi="Trebuchet MS" w:cs="Trebuchet MS"/>
                        <w:color w:val="000000"/>
                        <w:spacing w:val="-1"/>
                        <w:position w:val="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rebuchet MS" w:eastAsia="Trebuchet MS" w:hAnsi="Trebuchet MS" w:cs="Trebuchet MS"/>
                        <w:color w:val="0000FF"/>
                        <w:spacing w:val="-47"/>
                        <w:position w:val="1"/>
                        <w:sz w:val="16"/>
                        <w:szCs w:val="16"/>
                      </w:rPr>
                      <w:t xml:space="preserve"> </w:t>
                    </w:r>
                    <w:hyperlink r:id="rId4">
                      <w:r>
                        <w:rPr>
                          <w:rFonts w:ascii="Trebuchet MS" w:eastAsia="Trebuchet MS" w:hAnsi="Trebuchet MS" w:cs="Trebuchet MS"/>
                          <w:color w:val="0000FF"/>
                          <w:spacing w:val="1"/>
                          <w:w w:val="99"/>
                          <w:position w:val="1"/>
                          <w:sz w:val="16"/>
                          <w:szCs w:val="16"/>
                          <w:u w:val="single" w:color="0000FF"/>
                        </w:rPr>
                        <w:t>www</w:t>
                      </w:r>
                      <w:r>
                        <w:rPr>
                          <w:rFonts w:ascii="Trebuchet MS" w:eastAsia="Trebuchet MS" w:hAnsi="Trebuchet MS" w:cs="Trebuchet MS"/>
                          <w:color w:val="0000FF"/>
                          <w:w w:val="99"/>
                          <w:position w:val="1"/>
                          <w:sz w:val="16"/>
                          <w:szCs w:val="16"/>
                          <w:u w:val="single" w:color="0000FF"/>
                        </w:rPr>
                        <w:t>.</w:t>
                      </w:r>
                      <w:r>
                        <w:rPr>
                          <w:rFonts w:ascii="Trebuchet MS" w:eastAsia="Trebuchet MS" w:hAnsi="Trebuchet MS" w:cs="Trebuchet MS"/>
                          <w:color w:val="0000FF"/>
                          <w:spacing w:val="1"/>
                          <w:w w:val="99"/>
                          <w:position w:val="1"/>
                          <w:sz w:val="16"/>
                          <w:szCs w:val="16"/>
                          <w:u w:val="single" w:color="0000FF"/>
                        </w:rPr>
                        <w:t>LeshawLaw.com</w:t>
                      </w:r>
                    </w:hyperlink>
                    <w:r>
                      <w:rPr>
                        <w:rFonts w:ascii="Calibri" w:eastAsia="Calibri" w:hAnsi="Calibri" w:cs="Calibri"/>
                        <w:color w:val="000000"/>
                        <w:spacing w:val="-12"/>
                        <w:w w:val="99"/>
                        <w:position w:val="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color w:val="000000"/>
                        <w:w w:val="25"/>
                        <w:position w:val="1"/>
                        <w:sz w:val="22"/>
                        <w:szCs w:val="22"/>
                      </w:rPr>
                      <w:t>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03371" w14:textId="77777777" w:rsidR="00310E1C" w:rsidRDefault="00310E1C">
      <w:r>
        <w:separator/>
      </w:r>
    </w:p>
  </w:footnote>
  <w:footnote w:type="continuationSeparator" w:id="0">
    <w:p w14:paraId="5E9A44E1" w14:textId="77777777" w:rsidR="00310E1C" w:rsidRDefault="00310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721DA1"/>
    <w:multiLevelType w:val="multilevel"/>
    <w:tmpl w:val="A86E0C8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9AB"/>
    <w:rsid w:val="00310E1C"/>
    <w:rsid w:val="004109AB"/>
    <w:rsid w:val="00A6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270F9C"/>
  <w15:docId w15:val="{8451A83F-B2D9-4C57-9EE2-5128E03F2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Jim@LeshawLaw.com" TargetMode="External"/><Relationship Id="rId2" Type="http://schemas.openxmlformats.org/officeDocument/2006/relationships/hyperlink" Target="http://www.LeshawLaw.com" TargetMode="External"/><Relationship Id="rId1" Type="http://schemas.openxmlformats.org/officeDocument/2006/relationships/hyperlink" Target="mailto:Jim@LeshawLaw.com" TargetMode="External"/><Relationship Id="rId4" Type="http://schemas.openxmlformats.org/officeDocument/2006/relationships/hyperlink" Target="http://www.LeshawLaw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1656</Words>
  <Characters>9445</Characters>
  <Application>Microsoft Office Word</Application>
  <DocSecurity>0</DocSecurity>
  <Lines>78</Lines>
  <Paragraphs>22</Paragraphs>
  <ScaleCrop>false</ScaleCrop>
  <Company/>
  <LinksUpToDate>false</LinksUpToDate>
  <CharactersWithSpaces>11079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2021-06-23T10:32:00Z</dcterms:created>
  <dcterms:modified xsi:type="dcterms:W3CDTF">2021-06-23T10:38:00Z</dcterms:modified>
</cp:coreProperties>
</file>